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35C83E" w14:textId="5FA4E4F8" w:rsidR="00954CDA" w:rsidRPr="00125CA2" w:rsidRDefault="001C2103" w:rsidP="00954CDA">
      <w:pPr>
        <w:suppressAutoHyphens/>
        <w:spacing w:after="0" w:line="240" w:lineRule="exact"/>
        <w:ind w:firstLine="5103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Приложение № </w:t>
      </w:r>
      <w:r w:rsidR="00E15E9E">
        <w:rPr>
          <w:rFonts w:ascii="Times New Roman" w:eastAsia="Arial Unicode MS" w:hAnsi="Times New Roman"/>
          <w:sz w:val="24"/>
          <w:szCs w:val="24"/>
          <w:lang w:eastAsia="ar-SA"/>
        </w:rPr>
        <w:t>3</w:t>
      </w:r>
    </w:p>
    <w:p w14:paraId="034FD0B6" w14:textId="78780A45" w:rsidR="00954CDA" w:rsidRPr="00125CA2" w:rsidRDefault="00592726" w:rsidP="00954CDA">
      <w:pPr>
        <w:suppressAutoHyphens/>
        <w:spacing w:after="0" w:line="240" w:lineRule="exact"/>
        <w:ind w:left="5103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к рабочей программе </w:t>
      </w:r>
      <w:r w:rsidR="00954CDA" w:rsidRPr="00125CA2">
        <w:rPr>
          <w:rFonts w:ascii="Times New Roman" w:eastAsia="Arial Unicode MS" w:hAnsi="Times New Roman"/>
          <w:sz w:val="24"/>
          <w:szCs w:val="24"/>
          <w:lang w:eastAsia="ar-SA"/>
        </w:rPr>
        <w:t>дисциплины «</w:t>
      </w:r>
      <w:r w:rsidR="009E7BDA">
        <w:rPr>
          <w:rFonts w:ascii="Times New Roman" w:hAnsi="Times New Roman"/>
          <w:color w:val="000000"/>
          <w:sz w:val="24"/>
          <w:szCs w:val="24"/>
          <w:lang w:bidi="ru-RU"/>
        </w:rPr>
        <w:t xml:space="preserve">Психология </w:t>
      </w:r>
      <w:r w:rsidR="00400273">
        <w:rPr>
          <w:rFonts w:ascii="Times New Roman" w:hAnsi="Times New Roman"/>
          <w:color w:val="000000"/>
          <w:sz w:val="24"/>
          <w:szCs w:val="24"/>
          <w:lang w:bidi="ru-RU"/>
        </w:rPr>
        <w:t>труда</w:t>
      </w:r>
      <w:r w:rsidR="00954CDA" w:rsidRPr="00125CA2">
        <w:rPr>
          <w:rFonts w:ascii="Times New Roman" w:eastAsia="Arial Unicode MS" w:hAnsi="Times New Roman"/>
          <w:sz w:val="24"/>
          <w:szCs w:val="24"/>
          <w:lang w:eastAsia="ar-SA"/>
        </w:rPr>
        <w:t>»</w:t>
      </w:r>
    </w:p>
    <w:p w14:paraId="280695F5" w14:textId="77777777" w:rsidR="005B3236" w:rsidRPr="005B3236" w:rsidRDefault="005B3236" w:rsidP="005B3236">
      <w:pPr>
        <w:suppressAutoHyphens/>
        <w:spacing w:after="0" w:line="240" w:lineRule="exact"/>
        <w:ind w:left="5103"/>
        <w:rPr>
          <w:rFonts w:ascii="Times New Roman" w:eastAsia="Arial Unicode MS" w:hAnsi="Times New Roman" w:cs="Times New Roman"/>
          <w:color w:val="FF0000"/>
          <w:sz w:val="28"/>
          <w:szCs w:val="28"/>
          <w:lang w:eastAsia="ar-SA"/>
        </w:rPr>
      </w:pPr>
    </w:p>
    <w:p w14:paraId="1FB3A88E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color w:val="FF0000"/>
          <w:sz w:val="32"/>
          <w:szCs w:val="32"/>
        </w:rPr>
      </w:pPr>
    </w:p>
    <w:p w14:paraId="4A56242E" w14:textId="77777777" w:rsid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65B6D552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222981C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4324488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477C17DB" w14:textId="77777777" w:rsidR="00954CDA" w:rsidRPr="005B3236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EAC0F89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9DCF8F3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D4757A0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54F94454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9BF34FC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760AC05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2B41B0E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27E9665" w14:textId="77777777" w:rsidR="005B3236" w:rsidRPr="005B3236" w:rsidRDefault="005B3236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 xml:space="preserve">ФОНД ОЦЕНОЧНЫХ СРЕДСТВ </w:t>
      </w:r>
    </w:p>
    <w:p w14:paraId="6D5C5DE8" w14:textId="447627F2" w:rsidR="005B3236" w:rsidRPr="005B3236" w:rsidRDefault="005B3236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>по дисциплине</w:t>
      </w:r>
    </w:p>
    <w:p w14:paraId="0B8B767C" w14:textId="45012CCD" w:rsidR="005B3236" w:rsidRPr="00704DCA" w:rsidRDefault="00704DCA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704DCA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9E7BDA">
        <w:rPr>
          <w:rFonts w:ascii="Times New Roman" w:hAnsi="Times New Roman"/>
          <w:b/>
          <w:sz w:val="28"/>
          <w:szCs w:val="28"/>
        </w:rPr>
        <w:t xml:space="preserve">ПСИХОЛОГИЯ </w:t>
      </w:r>
      <w:r w:rsidR="007B4ECC">
        <w:rPr>
          <w:rFonts w:ascii="Times New Roman" w:hAnsi="Times New Roman"/>
          <w:b/>
          <w:sz w:val="28"/>
          <w:szCs w:val="28"/>
        </w:rPr>
        <w:t>ТРУДА</w:t>
      </w:r>
      <w:r w:rsidRPr="00704DCA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14:paraId="004D276D" w14:textId="77777777" w:rsidR="005B3236" w:rsidRPr="005B3236" w:rsidRDefault="005B3236" w:rsidP="005B3236">
      <w:pPr>
        <w:spacing w:after="0" w:line="240" w:lineRule="exact"/>
        <w:jc w:val="center"/>
        <w:rPr>
          <w:rFonts w:ascii="Times New Roman" w:eastAsia="Calibri" w:hAnsi="Times New Roman" w:cs="Times New Roman"/>
          <w:b/>
          <w:bCs/>
          <w:kern w:val="36"/>
          <w:sz w:val="32"/>
          <w:szCs w:val="32"/>
          <w:lang w:bidi="ru-RU"/>
        </w:rPr>
      </w:pPr>
    </w:p>
    <w:p w14:paraId="2AEE32CD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0F1FB0C7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4DCD7D09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5F42ABB1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1BC194F2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6C7BD41D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65855252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6B4024F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2C96778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393271C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F501FB6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FDD5EF9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A916D84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82352EB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E30E5C7" w14:textId="77777777" w:rsidR="005B3236" w:rsidRPr="005B3236" w:rsidRDefault="005B3236" w:rsidP="00F4318B">
      <w:pPr>
        <w:suppressAutoHyphens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4EBC60E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419DADC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36C09ED0" w14:textId="6E23B7DF" w:rsidR="005B3236" w:rsidRPr="005B3236" w:rsidRDefault="005B3236" w:rsidP="00B429D1">
      <w:pPr>
        <w:suppressAutoHyphens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169967CF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1630264D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г.</w:t>
      </w:r>
      <w:r w:rsidR="00674AAF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Санкт-Петербург</w:t>
      </w:r>
    </w:p>
    <w:p w14:paraId="503A10FE" w14:textId="14F8B221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20</w:t>
      </w:r>
      <w:r w:rsidR="00674AAF">
        <w:rPr>
          <w:rFonts w:ascii="Times New Roman" w:eastAsia="Arial Unicode MS" w:hAnsi="Times New Roman" w:cs="Times New Roman"/>
          <w:sz w:val="28"/>
          <w:szCs w:val="28"/>
          <w:lang w:eastAsia="ar-SA"/>
        </w:rPr>
        <w:t>2</w:t>
      </w:r>
      <w:r w:rsidR="00E15E9E">
        <w:rPr>
          <w:rFonts w:ascii="Times New Roman" w:eastAsia="Arial Unicode MS" w:hAnsi="Times New Roman" w:cs="Times New Roman"/>
          <w:sz w:val="28"/>
          <w:szCs w:val="28"/>
          <w:lang w:eastAsia="ar-SA"/>
        </w:rPr>
        <w:t>1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г.</w:t>
      </w:r>
      <w:r w:rsidRPr="005B3236"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5EAAC2E1" w14:textId="77777777" w:rsidR="00946C78" w:rsidRDefault="005B3236" w:rsidP="005B32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236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"/>
        <w:gridCol w:w="7618"/>
        <w:gridCol w:w="1085"/>
      </w:tblGrid>
      <w:tr w:rsidR="00EC5534" w:rsidRPr="00EC5534" w14:paraId="2C3A598C" w14:textId="77777777" w:rsidTr="00EC5534">
        <w:tc>
          <w:tcPr>
            <w:tcW w:w="644" w:type="dxa"/>
            <w:shd w:val="clear" w:color="auto" w:fill="auto"/>
            <w:vAlign w:val="center"/>
          </w:tcPr>
          <w:p w14:paraId="58030D13" w14:textId="77777777" w:rsidR="00EC5534" w:rsidRPr="00EC5534" w:rsidRDefault="005B3236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</w:r>
            <w:r w:rsidR="00EC5534"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828" w:type="dxa"/>
            <w:shd w:val="clear" w:color="auto" w:fill="auto"/>
            <w:vAlign w:val="center"/>
          </w:tcPr>
          <w:p w14:paraId="08197BDB" w14:textId="77777777" w:rsidR="00EC5534" w:rsidRPr="00EC5534" w:rsidRDefault="00EC5534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1099" w:type="dxa"/>
            <w:shd w:val="clear" w:color="auto" w:fill="auto"/>
            <w:vAlign w:val="center"/>
          </w:tcPr>
          <w:p w14:paraId="54B12DE4" w14:textId="77777777" w:rsidR="00EC5534" w:rsidRPr="00EC5534" w:rsidRDefault="00EC5534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Стр.</w:t>
            </w:r>
          </w:p>
        </w:tc>
      </w:tr>
      <w:tr w:rsidR="00EC5534" w:rsidRPr="00EC5534" w14:paraId="5DFC4F02" w14:textId="77777777" w:rsidTr="00EC5534">
        <w:trPr>
          <w:trHeight w:val="277"/>
        </w:trPr>
        <w:tc>
          <w:tcPr>
            <w:tcW w:w="644" w:type="dxa"/>
            <w:shd w:val="clear" w:color="auto" w:fill="auto"/>
          </w:tcPr>
          <w:p w14:paraId="558A21E8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7828" w:type="dxa"/>
            <w:shd w:val="clear" w:color="auto" w:fill="auto"/>
          </w:tcPr>
          <w:p w14:paraId="2F439727" w14:textId="77777777" w:rsidR="00EC5534" w:rsidRPr="00EC5534" w:rsidRDefault="00EC5534" w:rsidP="00EC5534">
            <w:pPr>
              <w:tabs>
                <w:tab w:val="left" w:pos="0"/>
              </w:tabs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омпетенции, формируемые при изучении дисциплины </w:t>
            </w:r>
          </w:p>
        </w:tc>
        <w:tc>
          <w:tcPr>
            <w:tcW w:w="1099" w:type="dxa"/>
            <w:shd w:val="clear" w:color="auto" w:fill="auto"/>
          </w:tcPr>
          <w:p w14:paraId="4F0A6CCA" w14:textId="77777777" w:rsidR="00EC5534" w:rsidRPr="00954CDA" w:rsidRDefault="00D95CB3" w:rsidP="005B163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954CD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14:paraId="07459617" w14:textId="77777777" w:rsidTr="00EC5534">
        <w:tc>
          <w:tcPr>
            <w:tcW w:w="644" w:type="dxa"/>
            <w:shd w:val="clear" w:color="auto" w:fill="auto"/>
          </w:tcPr>
          <w:p w14:paraId="336FE076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7828" w:type="dxa"/>
            <w:shd w:val="clear" w:color="auto" w:fill="auto"/>
          </w:tcPr>
          <w:p w14:paraId="6602D573" w14:textId="22A1FADC" w:rsidR="00EC5534" w:rsidRPr="00EC5534" w:rsidRDefault="0098668C" w:rsidP="00D203A3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1665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ндикаторы достижения компетенций с указанием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 </w:t>
            </w:r>
            <w:r w:rsidR="00D203A3">
              <w:rPr>
                <w:rFonts w:ascii="Times New Roman" w:eastAsia="Calibri" w:hAnsi="Times New Roman" w:cs="Times New Roman"/>
                <w:sz w:val="24"/>
                <w:szCs w:val="24"/>
              </w:rPr>
              <w:t>оценивания результатов</w:t>
            </w:r>
            <w:r w:rsidR="002854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обучения</w:t>
            </w:r>
          </w:p>
        </w:tc>
        <w:tc>
          <w:tcPr>
            <w:tcW w:w="1099" w:type="dxa"/>
            <w:shd w:val="clear" w:color="auto" w:fill="auto"/>
          </w:tcPr>
          <w:p w14:paraId="15C37AAA" w14:textId="77777777" w:rsidR="00EC5534" w:rsidRPr="00954CDA" w:rsidRDefault="00D95CB3" w:rsidP="005B163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954CD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14:paraId="1162EA3B" w14:textId="77777777" w:rsidTr="00EC5534">
        <w:tc>
          <w:tcPr>
            <w:tcW w:w="644" w:type="dxa"/>
            <w:shd w:val="clear" w:color="auto" w:fill="auto"/>
          </w:tcPr>
          <w:p w14:paraId="139BAB07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7828" w:type="dxa"/>
            <w:shd w:val="clear" w:color="auto" w:fill="auto"/>
          </w:tcPr>
          <w:p w14:paraId="55FCE7A2" w14:textId="77777777" w:rsidR="00EC5534" w:rsidRPr="00EC5534" w:rsidRDefault="00EC5534" w:rsidP="005B1638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иповые оценочные средства для проведения </w:t>
            </w:r>
            <w:r w:rsidR="005B1638">
              <w:rPr>
                <w:rFonts w:ascii="Times New Roman" w:eastAsia="Calibri" w:hAnsi="Times New Roman" w:cs="Times New Roman"/>
                <w:sz w:val="24"/>
                <w:szCs w:val="24"/>
              </w:rPr>
              <w:t>текущего контроля успеваемости</w:t>
            </w:r>
          </w:p>
        </w:tc>
        <w:tc>
          <w:tcPr>
            <w:tcW w:w="1099" w:type="dxa"/>
            <w:shd w:val="clear" w:color="auto" w:fill="auto"/>
          </w:tcPr>
          <w:p w14:paraId="624F259D" w14:textId="77777777" w:rsidR="00EC5534" w:rsidRPr="00954CDA" w:rsidRDefault="00501FF4" w:rsidP="005B163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 w:bidi="ru-RU"/>
              </w:rPr>
            </w:pPr>
            <w:r w:rsidRPr="00501FF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14:paraId="2AA4317F" w14:textId="77777777" w:rsidTr="00EC5534">
        <w:trPr>
          <w:trHeight w:val="105"/>
        </w:trPr>
        <w:tc>
          <w:tcPr>
            <w:tcW w:w="644" w:type="dxa"/>
            <w:shd w:val="clear" w:color="auto" w:fill="auto"/>
          </w:tcPr>
          <w:p w14:paraId="1AC08605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28" w:type="dxa"/>
            <w:shd w:val="clear" w:color="auto" w:fill="auto"/>
          </w:tcPr>
          <w:p w14:paraId="66E22436" w14:textId="77777777" w:rsidR="00EC5534" w:rsidRPr="00EC5534" w:rsidRDefault="00EC5534" w:rsidP="00EC5534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>иповые оценочные средств</w:t>
            </w:r>
            <w:r w:rsidR="005B1638">
              <w:rPr>
                <w:rFonts w:ascii="Times New Roman" w:eastAsia="Calibri" w:hAnsi="Times New Roman" w:cs="Times New Roman"/>
                <w:sz w:val="24"/>
                <w:szCs w:val="24"/>
              </w:rPr>
              <w:t>а для промежуточной аттестации</w:t>
            </w:r>
          </w:p>
        </w:tc>
        <w:tc>
          <w:tcPr>
            <w:tcW w:w="1099" w:type="dxa"/>
            <w:shd w:val="clear" w:color="auto" w:fill="auto"/>
          </w:tcPr>
          <w:p w14:paraId="0C9426E1" w14:textId="007E3910" w:rsidR="00EC5534" w:rsidRPr="00954CDA" w:rsidRDefault="00956E4A" w:rsidP="00CA06CB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2</w:t>
            </w:r>
            <w:r w:rsidR="00CA06CB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6</w:t>
            </w:r>
          </w:p>
        </w:tc>
      </w:tr>
      <w:tr w:rsidR="00EC5534" w:rsidRPr="00EC5534" w14:paraId="431B3E69" w14:textId="77777777" w:rsidTr="00592726">
        <w:trPr>
          <w:trHeight w:val="387"/>
        </w:trPr>
        <w:tc>
          <w:tcPr>
            <w:tcW w:w="644" w:type="dxa"/>
            <w:shd w:val="clear" w:color="auto" w:fill="auto"/>
          </w:tcPr>
          <w:p w14:paraId="780BB1F8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28" w:type="dxa"/>
            <w:shd w:val="clear" w:color="auto" w:fill="auto"/>
          </w:tcPr>
          <w:p w14:paraId="73B77951" w14:textId="718EA7E7" w:rsidR="00EC5534" w:rsidRPr="009E2DC6" w:rsidRDefault="00EC5534" w:rsidP="00321BF6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2DC6">
              <w:rPr>
                <w:rFonts w:ascii="Times New Roman" w:eastAsia="Calibri" w:hAnsi="Times New Roman" w:cs="Times New Roman"/>
                <w:sz w:val="24"/>
                <w:szCs w:val="24"/>
              </w:rPr>
              <w:t>Критерии, показатели</w:t>
            </w:r>
            <w:r w:rsidR="00321BF6" w:rsidRPr="009E2D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шкалы оценивания результатов освоения дисциплины</w:t>
            </w:r>
          </w:p>
        </w:tc>
        <w:tc>
          <w:tcPr>
            <w:tcW w:w="1099" w:type="dxa"/>
            <w:shd w:val="clear" w:color="auto" w:fill="auto"/>
          </w:tcPr>
          <w:p w14:paraId="60B60CF0" w14:textId="3E0DFA31" w:rsidR="00EC5534" w:rsidRPr="00954CDA" w:rsidRDefault="004165CF" w:rsidP="00CA06CB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2</w:t>
            </w:r>
            <w:r w:rsidR="00CA06CB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8</w:t>
            </w:r>
          </w:p>
        </w:tc>
      </w:tr>
      <w:tr w:rsidR="00EC5534" w:rsidRPr="00EC5534" w14:paraId="26C51006" w14:textId="77777777" w:rsidTr="00EC5534">
        <w:trPr>
          <w:trHeight w:val="295"/>
        </w:trPr>
        <w:tc>
          <w:tcPr>
            <w:tcW w:w="644" w:type="dxa"/>
            <w:shd w:val="clear" w:color="auto" w:fill="auto"/>
          </w:tcPr>
          <w:p w14:paraId="07361937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28" w:type="dxa"/>
            <w:shd w:val="clear" w:color="auto" w:fill="auto"/>
          </w:tcPr>
          <w:p w14:paraId="41720901" w14:textId="6067B751" w:rsidR="00EC5534" w:rsidRPr="009E2DC6" w:rsidRDefault="00EC5534" w:rsidP="00E24DA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DC6">
              <w:rPr>
                <w:rFonts w:ascii="Times New Roman" w:hAnsi="Times New Roman" w:cs="Times New Roman"/>
                <w:sz w:val="24"/>
                <w:szCs w:val="24"/>
              </w:rPr>
              <w:t>Методические материалы, определяющие про</w:t>
            </w:r>
            <w:r w:rsidR="00321BF6" w:rsidRPr="009E2DC6">
              <w:rPr>
                <w:rFonts w:ascii="Times New Roman" w:hAnsi="Times New Roman" w:cs="Times New Roman"/>
                <w:sz w:val="24"/>
                <w:szCs w:val="24"/>
              </w:rPr>
              <w:t>цедуры оценивания компетенций</w:t>
            </w:r>
          </w:p>
        </w:tc>
        <w:tc>
          <w:tcPr>
            <w:tcW w:w="1099" w:type="dxa"/>
            <w:shd w:val="clear" w:color="auto" w:fill="auto"/>
          </w:tcPr>
          <w:p w14:paraId="4ED043C7" w14:textId="47D8CD8F" w:rsidR="00EC5534" w:rsidRPr="00954CDA" w:rsidRDefault="00956E4A" w:rsidP="00956E4A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  <w:r w:rsidR="00CA06CB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0</w:t>
            </w:r>
          </w:p>
        </w:tc>
      </w:tr>
    </w:tbl>
    <w:p w14:paraId="71046AC7" w14:textId="77777777" w:rsidR="005B3236" w:rsidRPr="00EC5534" w:rsidRDefault="005B3236" w:rsidP="00EC55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18141C3" w14:textId="77777777" w:rsidR="00EC5534" w:rsidRDefault="00EC5534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14:paraId="66C4BE37" w14:textId="77777777" w:rsidR="005B3236" w:rsidRPr="00ED4B7E" w:rsidRDefault="00ED4B7E" w:rsidP="005B323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D4B7E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КОМПЕТЕНЦИИ, ФОРМИРУЕМЫЕ ПРИ ИЗУЧЕНИИ ДИСЦИПЛИНЫ </w:t>
      </w:r>
    </w:p>
    <w:p w14:paraId="24C21ECC" w14:textId="77777777" w:rsidR="005B3236" w:rsidRDefault="005B3236" w:rsidP="00157931">
      <w:pPr>
        <w:tabs>
          <w:tab w:val="left" w:pos="0"/>
        </w:tabs>
        <w:spacing w:after="0" w:line="12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E9BD011" w14:textId="12F28879" w:rsidR="007B4ECC" w:rsidRPr="007B4ECC" w:rsidRDefault="00157931" w:rsidP="007B4ECC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ab/>
      </w:r>
      <w:r w:rsidR="007B4ECC" w:rsidRPr="007B4ECC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Общепрофессиональные компетенции:</w:t>
      </w:r>
    </w:p>
    <w:p w14:paraId="6A89FDA8" w14:textId="77777777" w:rsidR="007B4ECC" w:rsidRPr="007B4ECC" w:rsidRDefault="007B4ECC" w:rsidP="007B4ECC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7B4EC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 w:rsidRPr="007B4ECC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ОПК-6.</w:t>
      </w:r>
      <w:r w:rsidRPr="007B4EC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Способен выявлять специфику функционирования психики человека с учетом возраста, кризисов развития и факторов риска, его принадлежности к профессиональной, гендерной, этнической и другим социальным группам.</w:t>
      </w:r>
    </w:p>
    <w:p w14:paraId="4AD4FC02" w14:textId="77777777" w:rsidR="007B4ECC" w:rsidRPr="007B4ECC" w:rsidRDefault="007B4ECC" w:rsidP="007B4ECC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7B4EC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 w:rsidRPr="007B4ECC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ОПК-15.</w:t>
      </w:r>
      <w:r w:rsidRPr="007B4EC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Способен при выполнении задач профессиональной деятельности планировать и организовывать служебную деятельность исполнителей, осуществлять контроль и учет ее результатов.</w:t>
      </w:r>
    </w:p>
    <w:p w14:paraId="4C75ABBB" w14:textId="71C35B8B" w:rsidR="00702D0B" w:rsidRPr="00702D0B" w:rsidRDefault="00702D0B" w:rsidP="00702D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32885D6" w14:textId="2173954E" w:rsidR="007D6797" w:rsidRDefault="00B51C7A" w:rsidP="004D48CB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ИНДИКАТОРЫ ДОСТИЖЕНИЯ</w:t>
      </w:r>
      <w:r w:rsidR="00ED4B7E"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 КОМПЕТЕНЦИЙ С УКАЗАНИЕМ </w:t>
      </w:r>
      <w:r>
        <w:rPr>
          <w:rFonts w:ascii="Times New Roman" w:eastAsia="Calibri" w:hAnsi="Times New Roman" w:cs="Times New Roman"/>
          <w:b/>
          <w:sz w:val="24"/>
          <w:szCs w:val="24"/>
        </w:rPr>
        <w:t>СРЕДСТ</w:t>
      </w:r>
      <w:r w:rsidR="00867A81">
        <w:rPr>
          <w:rFonts w:ascii="Times New Roman" w:eastAsia="Calibri" w:hAnsi="Times New Roman" w:cs="Times New Roman"/>
          <w:b/>
          <w:sz w:val="24"/>
          <w:szCs w:val="24"/>
        </w:rPr>
        <w:t>В</w:t>
      </w:r>
      <w:r w:rsidR="00ED4B7E"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 РЕЗУЛЬТАТОВ</w:t>
      </w:r>
      <w:r w:rsidR="00867A81">
        <w:rPr>
          <w:rFonts w:ascii="Times New Roman" w:eastAsia="Calibri" w:hAnsi="Times New Roman" w:cs="Times New Roman"/>
          <w:b/>
          <w:sz w:val="24"/>
          <w:szCs w:val="24"/>
        </w:rPr>
        <w:t xml:space="preserve"> ОБУЧЕНИЯ</w:t>
      </w:r>
    </w:p>
    <w:tbl>
      <w:tblPr>
        <w:tblStyle w:val="3"/>
        <w:tblW w:w="0" w:type="auto"/>
        <w:tblInd w:w="-5" w:type="dxa"/>
        <w:tblLook w:val="04A0" w:firstRow="1" w:lastRow="0" w:firstColumn="1" w:lastColumn="0" w:noHBand="0" w:noVBand="1"/>
      </w:tblPr>
      <w:tblGrid>
        <w:gridCol w:w="2694"/>
        <w:gridCol w:w="4677"/>
        <w:gridCol w:w="1978"/>
      </w:tblGrid>
      <w:tr w:rsidR="00702D0B" w:rsidRPr="00702D0B" w14:paraId="16641FD6" w14:textId="77777777" w:rsidTr="00702D0B">
        <w:tc>
          <w:tcPr>
            <w:tcW w:w="2694" w:type="dxa"/>
            <w:vAlign w:val="center"/>
          </w:tcPr>
          <w:p w14:paraId="066404DF" w14:textId="77777777" w:rsidR="00702D0B" w:rsidRPr="00702D0B" w:rsidRDefault="00702D0B" w:rsidP="00702D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D0B">
              <w:rPr>
                <w:rFonts w:ascii="Times New Roman" w:hAnsi="Times New Roman"/>
                <w:b/>
                <w:sz w:val="24"/>
                <w:szCs w:val="24"/>
              </w:rPr>
              <w:t>Коды и наименование формируемых компетенций</w:t>
            </w:r>
          </w:p>
        </w:tc>
        <w:tc>
          <w:tcPr>
            <w:tcW w:w="4677" w:type="dxa"/>
            <w:vAlign w:val="center"/>
          </w:tcPr>
          <w:p w14:paraId="461B93FC" w14:textId="77777777" w:rsidR="00702D0B" w:rsidRPr="00702D0B" w:rsidRDefault="00702D0B" w:rsidP="00702D0B">
            <w:pPr>
              <w:jc w:val="center"/>
              <w:rPr>
                <w:sz w:val="24"/>
                <w:szCs w:val="24"/>
              </w:rPr>
            </w:pPr>
            <w:r w:rsidRPr="00702D0B">
              <w:rPr>
                <w:rFonts w:ascii="Times New Roman" w:hAnsi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1978" w:type="dxa"/>
            <w:shd w:val="clear" w:color="auto" w:fill="auto"/>
            <w:vAlign w:val="center"/>
          </w:tcPr>
          <w:p w14:paraId="2B09147F" w14:textId="77777777" w:rsidR="00702D0B" w:rsidRPr="00702D0B" w:rsidRDefault="00702D0B" w:rsidP="00702D0B">
            <w:pPr>
              <w:jc w:val="center"/>
              <w:rPr>
                <w:sz w:val="24"/>
                <w:szCs w:val="24"/>
              </w:rPr>
            </w:pPr>
            <w:r w:rsidRPr="00702D0B"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7B4ECC" w:rsidRPr="00702D0B" w14:paraId="40B530DD" w14:textId="77777777" w:rsidTr="007B4ECC">
        <w:tc>
          <w:tcPr>
            <w:tcW w:w="2694" w:type="dxa"/>
            <w:vMerge w:val="restart"/>
            <w:shd w:val="clear" w:color="auto" w:fill="auto"/>
          </w:tcPr>
          <w:p w14:paraId="42D63863" w14:textId="77777777" w:rsidR="007B4ECC" w:rsidRPr="007B4ECC" w:rsidRDefault="007B4ECC" w:rsidP="007B4ECC">
            <w:pPr>
              <w:tabs>
                <w:tab w:val="left" w:pos="284"/>
              </w:tabs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7B4ECC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ОПК-6</w:t>
            </w:r>
          </w:p>
          <w:p w14:paraId="3F780521" w14:textId="2F3E1764" w:rsidR="007B4ECC" w:rsidRPr="007B4ECC" w:rsidRDefault="007B4ECC" w:rsidP="007B4ECC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4ECC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выявлять специфику функционирования психики человека с учетом возраста, кризисов развития и факторов риска, его принадлежности к профессиональной, гендерной, этнической и другим социальным группам</w:t>
            </w:r>
          </w:p>
        </w:tc>
        <w:tc>
          <w:tcPr>
            <w:tcW w:w="4677" w:type="dxa"/>
            <w:shd w:val="clear" w:color="auto" w:fill="auto"/>
          </w:tcPr>
          <w:p w14:paraId="4019E98B" w14:textId="2B33CCE0" w:rsidR="007B4ECC" w:rsidRPr="007B4ECC" w:rsidRDefault="007B4ECC" w:rsidP="007B4ECC">
            <w:pPr>
              <w:suppressAutoHyphens/>
              <w:autoSpaceDN w:val="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kern w:val="3"/>
                <w:sz w:val="24"/>
                <w:szCs w:val="24"/>
                <w:shd w:val="clear" w:color="auto" w:fill="FFFFFF"/>
              </w:rPr>
            </w:pPr>
            <w:r w:rsidRPr="00867A8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Знать</w:t>
            </w:r>
            <w:r w:rsidRPr="007B4E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специфику функционирования психики человека с учетом возраста, кризисов развития и факторов риска, его принадлежности к профессиональной, гендерной, этнической и другим социальным группам</w:t>
            </w:r>
          </w:p>
        </w:tc>
        <w:tc>
          <w:tcPr>
            <w:tcW w:w="1978" w:type="dxa"/>
            <w:shd w:val="clear" w:color="auto" w:fill="auto"/>
          </w:tcPr>
          <w:p w14:paraId="5B22F09E" w14:textId="77777777" w:rsidR="007B4ECC" w:rsidRPr="00702D0B" w:rsidRDefault="007B4ECC" w:rsidP="007B4ECC">
            <w:pPr>
              <w:suppressAutoHyphens/>
              <w:autoSpaceDN w:val="0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  <w:r w:rsidRPr="00702D0B">
              <w:rPr>
                <w:rFonts w:ascii="Times New Roman" w:hAnsi="Times New Roman"/>
                <w:b/>
                <w:kern w:val="3"/>
                <w:sz w:val="24"/>
                <w:szCs w:val="24"/>
              </w:rPr>
              <w:t>Задания закрытого типа:</w:t>
            </w:r>
          </w:p>
          <w:p w14:paraId="6675BF54" w14:textId="77777777" w:rsidR="007B4ECC" w:rsidRPr="00702D0B" w:rsidRDefault="007B4ECC" w:rsidP="007B4ECC">
            <w:pPr>
              <w:suppressAutoHyphens/>
              <w:autoSpaceDN w:val="0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702D0B">
              <w:rPr>
                <w:rFonts w:ascii="Times New Roman" w:hAnsi="Times New Roman"/>
                <w:kern w:val="3"/>
                <w:sz w:val="24"/>
                <w:szCs w:val="24"/>
              </w:rPr>
              <w:t>на выбор одного правильного варианта ответа;</w:t>
            </w:r>
          </w:p>
          <w:p w14:paraId="4E39E2DD" w14:textId="77777777" w:rsidR="007B4ECC" w:rsidRPr="00702D0B" w:rsidRDefault="007B4ECC" w:rsidP="007B4ECC">
            <w:pPr>
              <w:suppressAutoHyphens/>
              <w:autoSpaceDN w:val="0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702D0B">
              <w:rPr>
                <w:rFonts w:ascii="Times New Roman" w:hAnsi="Times New Roman"/>
                <w:kern w:val="3"/>
                <w:sz w:val="24"/>
                <w:szCs w:val="24"/>
              </w:rPr>
              <w:t>на выбор нескольких вариантов ответов.</w:t>
            </w:r>
          </w:p>
          <w:p w14:paraId="3D214732" w14:textId="1DC120F6" w:rsidR="007B4ECC" w:rsidRPr="00702D0B" w:rsidRDefault="007B4ECC" w:rsidP="007B4ECC">
            <w:pPr>
              <w:suppressAutoHyphens/>
              <w:autoSpaceDN w:val="0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702D0B">
              <w:rPr>
                <w:rFonts w:ascii="Times New Roman" w:hAnsi="Times New Roman"/>
                <w:b/>
                <w:kern w:val="3"/>
                <w:sz w:val="24"/>
                <w:szCs w:val="24"/>
              </w:rPr>
              <w:t>Задания открытого типа</w:t>
            </w:r>
            <w:r w:rsidRPr="00702D0B">
              <w:rPr>
                <w:rFonts w:ascii="Times New Roman" w:hAnsi="Times New Roman"/>
                <w:kern w:val="3"/>
                <w:sz w:val="24"/>
                <w:szCs w:val="24"/>
              </w:rPr>
              <w:t xml:space="preserve"> на дополнение к контексту / ввод правильного ответа</w:t>
            </w:r>
          </w:p>
        </w:tc>
      </w:tr>
      <w:tr w:rsidR="007B4ECC" w:rsidRPr="00702D0B" w14:paraId="2BC8EAEC" w14:textId="77777777" w:rsidTr="007B4ECC">
        <w:trPr>
          <w:trHeight w:val="376"/>
        </w:trPr>
        <w:tc>
          <w:tcPr>
            <w:tcW w:w="2694" w:type="dxa"/>
            <w:vMerge/>
            <w:shd w:val="clear" w:color="auto" w:fill="auto"/>
          </w:tcPr>
          <w:p w14:paraId="0220771D" w14:textId="77777777" w:rsidR="007B4ECC" w:rsidRPr="007B4ECC" w:rsidRDefault="007B4ECC" w:rsidP="007B4ECC">
            <w:pPr>
              <w:suppressAutoHyphens/>
              <w:autoSpaceDN w:val="0"/>
              <w:jc w:val="both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6508A822" w14:textId="1DCE07FB" w:rsidR="007B4ECC" w:rsidRPr="00867A81" w:rsidRDefault="007B4ECC" w:rsidP="00867A81">
            <w:pPr>
              <w:jc w:val="both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867A8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Уметь</w:t>
            </w:r>
            <w:r w:rsidRPr="007B4E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выявлять специфику функционирования психики человека с учетом возраста, кризисов развития и факторов риска, его принадлежности к профессиональной, гендерной, этнической и другим социальным группам</w:t>
            </w:r>
          </w:p>
        </w:tc>
        <w:tc>
          <w:tcPr>
            <w:tcW w:w="1978" w:type="dxa"/>
            <w:shd w:val="clear" w:color="auto" w:fill="auto"/>
          </w:tcPr>
          <w:p w14:paraId="5F84A720" w14:textId="77777777" w:rsidR="007B4ECC" w:rsidRPr="00702D0B" w:rsidRDefault="007B4ECC" w:rsidP="007B4ECC">
            <w:pPr>
              <w:spacing w:line="204" w:lineRule="auto"/>
              <w:ind w:left="29"/>
              <w:rPr>
                <w:rFonts w:ascii="Times New Roman" w:hAnsi="Times New Roman"/>
                <w:b/>
                <w:sz w:val="24"/>
                <w:szCs w:val="24"/>
              </w:rPr>
            </w:pPr>
            <w:r w:rsidRPr="00702D0B"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  <w:t>Задания закрытого типа</w:t>
            </w:r>
            <w:r w:rsidRPr="00702D0B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 xml:space="preserve"> на установление соответствий</w:t>
            </w:r>
          </w:p>
          <w:p w14:paraId="182703C9" w14:textId="000A8669" w:rsidR="007B4ECC" w:rsidRPr="00702D0B" w:rsidRDefault="007B4ECC" w:rsidP="007B4ECC">
            <w:pPr>
              <w:suppressAutoHyphens/>
              <w:autoSpaceDN w:val="0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  <w:r w:rsidRPr="007B4ECC">
              <w:rPr>
                <w:rFonts w:ascii="Times New Roman" w:hAnsi="Times New Roman"/>
                <w:b/>
                <w:kern w:val="3"/>
                <w:sz w:val="24"/>
                <w:szCs w:val="24"/>
              </w:rPr>
              <w:t xml:space="preserve">Задания открытого типа </w:t>
            </w:r>
            <w:r w:rsidRPr="007B4ECC">
              <w:rPr>
                <w:rFonts w:ascii="Times New Roman" w:hAnsi="Times New Roman"/>
                <w:kern w:val="3"/>
                <w:sz w:val="24"/>
                <w:szCs w:val="24"/>
              </w:rPr>
              <w:t>с развернутым ответом</w:t>
            </w:r>
          </w:p>
        </w:tc>
      </w:tr>
      <w:tr w:rsidR="009E1AEC" w:rsidRPr="00702D0B" w14:paraId="7E632A08" w14:textId="77777777" w:rsidTr="007B4ECC">
        <w:trPr>
          <w:trHeight w:val="375"/>
        </w:trPr>
        <w:tc>
          <w:tcPr>
            <w:tcW w:w="2694" w:type="dxa"/>
            <w:vMerge w:val="restart"/>
            <w:shd w:val="clear" w:color="auto" w:fill="auto"/>
          </w:tcPr>
          <w:p w14:paraId="7303A115" w14:textId="77777777" w:rsidR="009E1AEC" w:rsidRPr="009E1AEC" w:rsidRDefault="009E1AEC" w:rsidP="007B4ECC">
            <w:pP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9E1AEC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ОПК-15</w:t>
            </w:r>
          </w:p>
          <w:p w14:paraId="7B2FF5C9" w14:textId="6D47AA9F" w:rsidR="009E1AEC" w:rsidRPr="009E1AEC" w:rsidRDefault="009E1AEC" w:rsidP="00867A81">
            <w:pPr>
              <w:suppressAutoHyphens/>
              <w:autoSpaceDN w:val="0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  <w:r w:rsidRPr="009E1AE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Способен при выполнении задач профессиональной деятельности планировать и организовывать служебную деятельность исполнителей, </w:t>
            </w:r>
            <w:r w:rsidRPr="009E1AEC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осуществлять контроль и учет ее результатов</w:t>
            </w:r>
          </w:p>
        </w:tc>
        <w:tc>
          <w:tcPr>
            <w:tcW w:w="4677" w:type="dxa"/>
            <w:shd w:val="clear" w:color="auto" w:fill="auto"/>
          </w:tcPr>
          <w:p w14:paraId="79F524CA" w14:textId="78D38BAF" w:rsidR="009E1AEC" w:rsidRPr="009E1AEC" w:rsidRDefault="009E1AEC" w:rsidP="007B4ECC">
            <w:pPr>
              <w:suppressAutoHyphens/>
              <w:autoSpaceDN w:val="0"/>
              <w:jc w:val="both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  <w:r w:rsidRPr="00867A8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Знать</w:t>
            </w:r>
            <w:r w:rsidRPr="009E1AEC">
              <w:rPr>
                <w:rFonts w:ascii="Times New Roman" w:hAnsi="Times New Roman"/>
                <w:sz w:val="24"/>
                <w:szCs w:val="24"/>
              </w:rPr>
              <w:t xml:space="preserve"> основы планирования и организации служебной деятельности</w:t>
            </w:r>
          </w:p>
        </w:tc>
        <w:tc>
          <w:tcPr>
            <w:tcW w:w="1978" w:type="dxa"/>
            <w:shd w:val="clear" w:color="auto" w:fill="auto"/>
          </w:tcPr>
          <w:p w14:paraId="12829FF9" w14:textId="77777777" w:rsidR="009E1AEC" w:rsidRPr="009E1AEC" w:rsidRDefault="009E1AEC" w:rsidP="0025699B">
            <w:pPr>
              <w:suppressAutoHyphens/>
              <w:autoSpaceDN w:val="0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9E1AEC">
              <w:rPr>
                <w:rFonts w:ascii="Times New Roman" w:hAnsi="Times New Roman"/>
                <w:b/>
                <w:sz w:val="24"/>
                <w:szCs w:val="24"/>
              </w:rPr>
              <w:t>Задания закрытого типа:</w:t>
            </w:r>
          </w:p>
          <w:p w14:paraId="383FBB9F" w14:textId="77777777" w:rsidR="009E1AEC" w:rsidRPr="009E1AEC" w:rsidRDefault="009E1AEC" w:rsidP="0025699B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E1AEC">
              <w:rPr>
                <w:rFonts w:ascii="Times New Roman" w:hAnsi="Times New Roman"/>
                <w:sz w:val="24"/>
                <w:szCs w:val="24"/>
              </w:rPr>
              <w:t>на выбор одного правильного варианта ответа;</w:t>
            </w:r>
          </w:p>
          <w:p w14:paraId="000D8407" w14:textId="77777777" w:rsidR="009E1AEC" w:rsidRPr="009E1AEC" w:rsidRDefault="009E1AEC" w:rsidP="0025699B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E1AEC">
              <w:rPr>
                <w:rFonts w:ascii="Times New Roman" w:hAnsi="Times New Roman"/>
                <w:sz w:val="24"/>
                <w:szCs w:val="24"/>
              </w:rPr>
              <w:t>на выбор нескольких вариантов ответов.</w:t>
            </w:r>
          </w:p>
          <w:p w14:paraId="4C91547D" w14:textId="218EBC0A" w:rsidR="009E1AEC" w:rsidRPr="009E1AEC" w:rsidRDefault="009E1AEC" w:rsidP="0025699B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E1AEC">
              <w:rPr>
                <w:rFonts w:ascii="Times New Roman" w:hAnsi="Times New Roman"/>
                <w:sz w:val="24"/>
                <w:szCs w:val="24"/>
              </w:rPr>
              <w:lastRenderedPageBreak/>
              <w:t>Задания открытого типа на дополнение к контексту / ввод правильного ответа</w:t>
            </w:r>
          </w:p>
        </w:tc>
      </w:tr>
      <w:tr w:rsidR="009E1AEC" w:rsidRPr="00702D0B" w14:paraId="6A75A89D" w14:textId="77777777" w:rsidTr="008713B2">
        <w:trPr>
          <w:trHeight w:val="375"/>
        </w:trPr>
        <w:tc>
          <w:tcPr>
            <w:tcW w:w="2694" w:type="dxa"/>
            <w:vMerge/>
          </w:tcPr>
          <w:p w14:paraId="038D2F44" w14:textId="77777777" w:rsidR="009E1AEC" w:rsidRPr="00702D0B" w:rsidRDefault="009E1AEC" w:rsidP="009E1AEC">
            <w:pPr>
              <w:suppressAutoHyphens/>
              <w:autoSpaceDN w:val="0"/>
              <w:jc w:val="both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32B7CF52" w14:textId="0C0B3D6A" w:rsidR="009E1AEC" w:rsidRPr="00867A81" w:rsidRDefault="009E1AEC" w:rsidP="009E1AE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A81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867A81">
              <w:rPr>
                <w:rFonts w:ascii="Times New Roman" w:hAnsi="Times New Roman"/>
                <w:sz w:val="24"/>
                <w:szCs w:val="24"/>
              </w:rPr>
              <w:t xml:space="preserve"> при выполнении задач профессиональной деятельности планировать и организовывать служебную</w:t>
            </w:r>
          </w:p>
          <w:p w14:paraId="5A5AF561" w14:textId="50995DF8" w:rsidR="009E1AEC" w:rsidRPr="009E1AEC" w:rsidRDefault="009E1AEC" w:rsidP="009E1AEC">
            <w:pPr>
              <w:suppressAutoHyphens/>
              <w:autoSpaceDN w:val="0"/>
              <w:jc w:val="both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  <w:r w:rsidRPr="00867A81">
              <w:rPr>
                <w:rFonts w:ascii="Times New Roman" w:hAnsi="Times New Roman"/>
                <w:sz w:val="24"/>
                <w:szCs w:val="24"/>
              </w:rPr>
              <w:t>деятельность исполнителей</w:t>
            </w:r>
          </w:p>
        </w:tc>
        <w:tc>
          <w:tcPr>
            <w:tcW w:w="1978" w:type="dxa"/>
            <w:shd w:val="clear" w:color="auto" w:fill="auto"/>
          </w:tcPr>
          <w:p w14:paraId="5B7AF7AC" w14:textId="24D7FD46" w:rsidR="009E1AEC" w:rsidRDefault="009E1AEC" w:rsidP="008713B2">
            <w:pPr>
              <w:ind w:left="28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702D0B"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  <w:t>Задания закрытого типа</w:t>
            </w:r>
            <w:r w:rsidRPr="00702D0B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 xml:space="preserve"> на установление соответствий</w:t>
            </w:r>
          </w:p>
          <w:p w14:paraId="0D1C376E" w14:textId="0E1852E6" w:rsidR="009E1AEC" w:rsidRPr="00702D0B" w:rsidRDefault="009E1AEC" w:rsidP="008713B2">
            <w:pPr>
              <w:ind w:left="28"/>
              <w:rPr>
                <w:rFonts w:ascii="Times New Roman" w:hAnsi="Times New Roman"/>
                <w:b/>
                <w:sz w:val="24"/>
                <w:szCs w:val="24"/>
              </w:rPr>
            </w:pPr>
            <w:r w:rsidRPr="009E1AEC">
              <w:rPr>
                <w:rFonts w:ascii="Times New Roman" w:hAnsi="Times New Roman"/>
                <w:b/>
                <w:sz w:val="24"/>
                <w:szCs w:val="24"/>
              </w:rPr>
              <w:t xml:space="preserve">Задания открытого </w:t>
            </w:r>
            <w:r w:rsidRPr="009E1AEC">
              <w:rPr>
                <w:rFonts w:ascii="Times New Roman" w:hAnsi="Times New Roman"/>
                <w:sz w:val="24"/>
                <w:szCs w:val="24"/>
              </w:rPr>
              <w:t>типа с развернутым ответом</w:t>
            </w:r>
          </w:p>
          <w:p w14:paraId="6E84747C" w14:textId="7EFD7845" w:rsidR="009E1AEC" w:rsidRPr="00702D0B" w:rsidRDefault="009E1AEC" w:rsidP="009E1AEC">
            <w:pPr>
              <w:suppressAutoHyphens/>
              <w:autoSpaceDN w:val="0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14DEF55D" w14:textId="77777777" w:rsidR="00702D0B" w:rsidRPr="00702D0B" w:rsidRDefault="00702D0B" w:rsidP="00702D0B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39C35B25" w14:textId="7CB0D3F6" w:rsidR="00F86C38" w:rsidRDefault="00ED4B7E" w:rsidP="00F86C38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ТИПОВЫЕ ОЦЕНОЧНЫЕ СРЕДСТВА ДЛЯ ПРОВЕДЕНИЯ </w:t>
      </w:r>
      <w:r w:rsidRPr="000E6EE0">
        <w:rPr>
          <w:rFonts w:ascii="Times New Roman" w:eastAsia="Calibri" w:hAnsi="Times New Roman" w:cs="Times New Roman"/>
          <w:b/>
          <w:sz w:val="24"/>
          <w:szCs w:val="24"/>
        </w:rPr>
        <w:t>ТЕКУЩЕГО КОНТРОЛЯ УСПЕВАЕМОСТИ</w:t>
      </w:r>
    </w:p>
    <w:p w14:paraId="26C06D92" w14:textId="345C9D1D" w:rsidR="00C83767" w:rsidRDefault="00C83767" w:rsidP="001305D7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F455901" w14:textId="77777777" w:rsidR="00C83767" w:rsidRPr="000E0B99" w:rsidRDefault="00C83767" w:rsidP="00C83767">
      <w:pPr>
        <w:pStyle w:val="a3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0B99">
        <w:rPr>
          <w:rFonts w:ascii="Times New Roman" w:eastAsia="Calibri" w:hAnsi="Times New Roman" w:cs="Times New Roman"/>
          <w:sz w:val="28"/>
          <w:szCs w:val="28"/>
        </w:rPr>
        <w:t xml:space="preserve">Структура оценочных материалов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для проведения текущего контроля успеваемости </w:t>
      </w:r>
      <w:r w:rsidRPr="000E0B99">
        <w:rPr>
          <w:rFonts w:ascii="Times New Roman" w:eastAsia="Calibri" w:hAnsi="Times New Roman" w:cs="Times New Roman"/>
          <w:sz w:val="28"/>
          <w:szCs w:val="28"/>
        </w:rPr>
        <w:t>по дисциплине представлена в таблице.</w:t>
      </w:r>
    </w:p>
    <w:p w14:paraId="61172633" w14:textId="6D398B83" w:rsidR="005F614C" w:rsidRDefault="005F614C" w:rsidP="00C83767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7F2873D" w14:textId="77777777" w:rsidR="008D2188" w:rsidRDefault="008D2188" w:rsidP="00C83767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  <w:sectPr w:rsidR="008D2188" w:rsidSect="00EA1D5E">
          <w:headerReference w:type="default" r:id="rId8"/>
          <w:head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56AEFBBC" w14:textId="7651C279" w:rsidR="00A16DCF" w:rsidRPr="00B33159" w:rsidRDefault="008D2188" w:rsidP="008713B2">
      <w:pPr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ab/>
      </w:r>
      <w:r>
        <w:tab/>
      </w:r>
      <w:r w:rsidR="00A16DCF" w:rsidRPr="00B33159">
        <w:rPr>
          <w:rFonts w:ascii="Times New Roman" w:eastAsia="Calibri" w:hAnsi="Times New Roman" w:cs="Times New Roman"/>
          <w:b/>
        </w:rPr>
        <w:t>СТРУКТУРА ОЦЕНОЧНЫХ МАТЕРИАЛОВ ПО ДИСЦИПЛИНЕ «</w:t>
      </w:r>
      <w:r w:rsidR="00EA1686">
        <w:rPr>
          <w:rFonts w:ascii="Times New Roman" w:eastAsia="Calibri" w:hAnsi="Times New Roman" w:cs="Times New Roman"/>
          <w:b/>
        </w:rPr>
        <w:t xml:space="preserve">ПСИХОЛОГИЯ </w:t>
      </w:r>
      <w:r w:rsidR="0025699B">
        <w:rPr>
          <w:rFonts w:ascii="Times New Roman" w:eastAsia="Calibri" w:hAnsi="Times New Roman" w:cs="Times New Roman"/>
          <w:b/>
        </w:rPr>
        <w:t>ТРУДА</w:t>
      </w:r>
      <w:r w:rsidR="00A16DCF" w:rsidRPr="00B33159">
        <w:rPr>
          <w:rFonts w:ascii="Times New Roman" w:eastAsia="Calibri" w:hAnsi="Times New Roman" w:cs="Times New Roman"/>
          <w:b/>
        </w:rPr>
        <w:t>»</w:t>
      </w:r>
    </w:p>
    <w:tbl>
      <w:tblPr>
        <w:tblStyle w:val="21"/>
        <w:tblW w:w="14737" w:type="dxa"/>
        <w:tblLayout w:type="fixed"/>
        <w:tblLook w:val="04A0" w:firstRow="1" w:lastRow="0" w:firstColumn="1" w:lastColumn="0" w:noHBand="0" w:noVBand="1"/>
      </w:tblPr>
      <w:tblGrid>
        <w:gridCol w:w="562"/>
        <w:gridCol w:w="3688"/>
        <w:gridCol w:w="992"/>
        <w:gridCol w:w="1418"/>
        <w:gridCol w:w="1559"/>
        <w:gridCol w:w="2268"/>
        <w:gridCol w:w="2410"/>
        <w:gridCol w:w="1840"/>
      </w:tblGrid>
      <w:tr w:rsidR="002A46B1" w:rsidRPr="00233B65" w14:paraId="1EAE63B9" w14:textId="77777777" w:rsidTr="002A46B1">
        <w:trPr>
          <w:trHeight w:val="294"/>
        </w:trPr>
        <w:tc>
          <w:tcPr>
            <w:tcW w:w="562" w:type="dxa"/>
            <w:vMerge w:val="restart"/>
          </w:tcPr>
          <w:p w14:paraId="549E8630" w14:textId="77777777" w:rsidR="002A46B1" w:rsidRPr="00233B65" w:rsidRDefault="002A46B1" w:rsidP="00233B65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33B65">
              <w:rPr>
                <w:rFonts w:ascii="Times New Roman" w:eastAsia="Calibri" w:hAnsi="Times New Roman" w:cs="Times New Roman"/>
                <w:b/>
              </w:rPr>
              <w:t>№</w:t>
            </w:r>
          </w:p>
          <w:p w14:paraId="608EBA19" w14:textId="77777777" w:rsidR="002A46B1" w:rsidRPr="00233B65" w:rsidRDefault="002A46B1" w:rsidP="00233B65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33B65">
              <w:rPr>
                <w:rFonts w:ascii="Times New Roman" w:eastAsia="Calibri" w:hAnsi="Times New Roman" w:cs="Times New Roman"/>
                <w:b/>
              </w:rPr>
              <w:t>п/п</w:t>
            </w:r>
          </w:p>
        </w:tc>
        <w:tc>
          <w:tcPr>
            <w:tcW w:w="3688" w:type="dxa"/>
            <w:vMerge w:val="restart"/>
          </w:tcPr>
          <w:p w14:paraId="5E86490A" w14:textId="77777777" w:rsidR="002A46B1" w:rsidRPr="00233B65" w:rsidRDefault="002A46B1" w:rsidP="00233B65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33B65">
              <w:rPr>
                <w:rFonts w:ascii="Times New Roman" w:eastAsia="Calibri" w:hAnsi="Times New Roman" w:cs="Times New Roman"/>
                <w:b/>
              </w:rPr>
              <w:t>Тема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14:paraId="60ACFD6A" w14:textId="77777777" w:rsidR="002A46B1" w:rsidRPr="00233B65" w:rsidRDefault="002A46B1" w:rsidP="00233B65">
            <w:pPr>
              <w:ind w:left="113" w:right="113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233B65">
              <w:rPr>
                <w:rFonts w:ascii="Times New Roman" w:eastAsia="Calibri" w:hAnsi="Times New Roman" w:cs="Times New Roman"/>
                <w:b/>
              </w:rPr>
              <w:t>Компетенции</w:t>
            </w:r>
          </w:p>
        </w:tc>
        <w:tc>
          <w:tcPr>
            <w:tcW w:w="9495" w:type="dxa"/>
            <w:gridSpan w:val="5"/>
          </w:tcPr>
          <w:p w14:paraId="6782C437" w14:textId="35EB81A5" w:rsidR="002A46B1" w:rsidRPr="008713B2" w:rsidRDefault="002A46B1" w:rsidP="002A46B1">
            <w:pPr>
              <w:ind w:right="131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13B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</w:tr>
      <w:tr w:rsidR="002A46B1" w:rsidRPr="00233B65" w14:paraId="56DEFF31" w14:textId="77777777" w:rsidTr="002A46B1">
        <w:tc>
          <w:tcPr>
            <w:tcW w:w="562" w:type="dxa"/>
            <w:vMerge/>
          </w:tcPr>
          <w:p w14:paraId="63688106" w14:textId="77777777" w:rsidR="002A46B1" w:rsidRPr="00233B65" w:rsidRDefault="002A46B1" w:rsidP="00233B65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688" w:type="dxa"/>
            <w:vMerge/>
          </w:tcPr>
          <w:p w14:paraId="3B2AAE1A" w14:textId="77777777" w:rsidR="002A46B1" w:rsidRPr="00233B65" w:rsidRDefault="002A46B1" w:rsidP="00233B65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92" w:type="dxa"/>
            <w:vMerge/>
          </w:tcPr>
          <w:p w14:paraId="6F65FD00" w14:textId="77777777" w:rsidR="002A46B1" w:rsidRPr="00233B65" w:rsidRDefault="002A46B1" w:rsidP="00233B65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5245" w:type="dxa"/>
            <w:gridSpan w:val="3"/>
          </w:tcPr>
          <w:p w14:paraId="36A7D5DF" w14:textId="77777777" w:rsidR="002A46B1" w:rsidRPr="00233B65" w:rsidRDefault="002A46B1" w:rsidP="00233B6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33B6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знать</w:t>
            </w:r>
          </w:p>
        </w:tc>
        <w:tc>
          <w:tcPr>
            <w:tcW w:w="4250" w:type="dxa"/>
            <w:gridSpan w:val="2"/>
          </w:tcPr>
          <w:p w14:paraId="15AE32C9" w14:textId="4A96E6A7" w:rsidR="002A46B1" w:rsidRPr="00233B65" w:rsidRDefault="002A46B1" w:rsidP="009E1AEC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уметь</w:t>
            </w:r>
          </w:p>
        </w:tc>
      </w:tr>
      <w:tr w:rsidR="002A46B1" w:rsidRPr="00233B65" w14:paraId="6EDA660E" w14:textId="77777777" w:rsidTr="002A46B1">
        <w:trPr>
          <w:trHeight w:val="90"/>
        </w:trPr>
        <w:tc>
          <w:tcPr>
            <w:tcW w:w="562" w:type="dxa"/>
            <w:vMerge/>
          </w:tcPr>
          <w:p w14:paraId="43F0E127" w14:textId="77777777" w:rsidR="002A46B1" w:rsidRPr="00233B65" w:rsidRDefault="002A46B1" w:rsidP="00233B65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688" w:type="dxa"/>
            <w:vMerge/>
          </w:tcPr>
          <w:p w14:paraId="0AFA73A8" w14:textId="77777777" w:rsidR="002A46B1" w:rsidRPr="00233B65" w:rsidRDefault="002A46B1" w:rsidP="00233B65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92" w:type="dxa"/>
            <w:vMerge/>
          </w:tcPr>
          <w:p w14:paraId="4533A961" w14:textId="77777777" w:rsidR="002A46B1" w:rsidRPr="00233B65" w:rsidRDefault="002A46B1" w:rsidP="00233B65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5245" w:type="dxa"/>
            <w:gridSpan w:val="3"/>
          </w:tcPr>
          <w:p w14:paraId="7B211998" w14:textId="4979ADA6" w:rsidR="002A46B1" w:rsidRPr="008713B2" w:rsidRDefault="002A46B1" w:rsidP="00BC3034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713B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ОПК-6</w:t>
            </w:r>
          </w:p>
          <w:p w14:paraId="69F5D4AA" w14:textId="25E2714B" w:rsidR="002A46B1" w:rsidRPr="00233B65" w:rsidRDefault="002A46B1" w:rsidP="00BC3034">
            <w:pPr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90B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озрастные, гендерные, профессио</w:t>
            </w:r>
            <w:r w:rsidRPr="00190B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нальные и иные индивидуально-психологические особенности личности субъекта трудовой деятельности</w:t>
            </w:r>
          </w:p>
        </w:tc>
        <w:tc>
          <w:tcPr>
            <w:tcW w:w="4250" w:type="dxa"/>
            <w:gridSpan w:val="2"/>
          </w:tcPr>
          <w:p w14:paraId="535336FE" w14:textId="18E632E1" w:rsidR="002A46B1" w:rsidRPr="008713B2" w:rsidRDefault="002A46B1" w:rsidP="008713B2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ОПК-6</w:t>
            </w:r>
          </w:p>
          <w:p w14:paraId="307CC138" w14:textId="77777777" w:rsidR="002A46B1" w:rsidRDefault="002A46B1" w:rsidP="001E00B3">
            <w:pPr>
              <w:numPr>
                <w:ilvl w:val="0"/>
                <w:numId w:val="9"/>
              </w:numPr>
              <w:ind w:left="319" w:hanging="319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90B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применять знания психологии труда в научно-исследовательской и практической работе с сотрудниками при решении профессиональных задач;</w:t>
            </w:r>
          </w:p>
          <w:p w14:paraId="05A6E636" w14:textId="6F63E4DD" w:rsidR="002A46B1" w:rsidRPr="002A46B1" w:rsidRDefault="002A46B1" w:rsidP="001E00B3">
            <w:pPr>
              <w:numPr>
                <w:ilvl w:val="0"/>
                <w:numId w:val="8"/>
              </w:numPr>
              <w:ind w:left="320" w:hanging="283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90B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ориентироваться в психологических механизмах организации профессиональной деятельности субъекта труда в зависимости от его индивидуально-психологических особенностей</w:t>
            </w:r>
          </w:p>
        </w:tc>
      </w:tr>
      <w:tr w:rsidR="002A46B1" w:rsidRPr="00233B65" w14:paraId="4B31D028" w14:textId="77777777" w:rsidTr="002A46B1">
        <w:trPr>
          <w:trHeight w:val="90"/>
        </w:trPr>
        <w:tc>
          <w:tcPr>
            <w:tcW w:w="562" w:type="dxa"/>
            <w:vMerge/>
          </w:tcPr>
          <w:p w14:paraId="6D7E2AAD" w14:textId="77777777" w:rsidR="002A46B1" w:rsidRPr="00233B65" w:rsidRDefault="002A46B1" w:rsidP="00233B65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688" w:type="dxa"/>
            <w:vMerge/>
          </w:tcPr>
          <w:p w14:paraId="1C382E74" w14:textId="77777777" w:rsidR="002A46B1" w:rsidRPr="00233B65" w:rsidRDefault="002A46B1" w:rsidP="00233B65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92" w:type="dxa"/>
            <w:vMerge/>
          </w:tcPr>
          <w:p w14:paraId="325AD881" w14:textId="77777777" w:rsidR="002A46B1" w:rsidRPr="00233B65" w:rsidRDefault="002A46B1" w:rsidP="00233B65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5245" w:type="dxa"/>
            <w:gridSpan w:val="3"/>
          </w:tcPr>
          <w:p w14:paraId="306CA930" w14:textId="3607532B" w:rsidR="002A46B1" w:rsidRPr="008713B2" w:rsidRDefault="002A46B1" w:rsidP="008713B2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ОПК-15</w:t>
            </w:r>
          </w:p>
          <w:p w14:paraId="43A41397" w14:textId="77777777" w:rsidR="002A46B1" w:rsidRPr="00190B24" w:rsidRDefault="002A46B1" w:rsidP="001E00B3">
            <w:pPr>
              <w:numPr>
                <w:ilvl w:val="0"/>
                <w:numId w:val="8"/>
              </w:numPr>
              <w:ind w:left="320" w:hanging="283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90B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основные положения психологии труда в вопросах обеспечения планирования и организации трудовой деятельности;</w:t>
            </w:r>
          </w:p>
          <w:p w14:paraId="0890642C" w14:textId="77777777" w:rsidR="002A46B1" w:rsidRPr="00190B24" w:rsidRDefault="002A46B1" w:rsidP="001E00B3">
            <w:pPr>
              <w:numPr>
                <w:ilvl w:val="0"/>
                <w:numId w:val="8"/>
              </w:numPr>
              <w:ind w:left="320" w:hanging="283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90B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психологические закономерности планирования деятельности трудового коллектива;</w:t>
            </w:r>
          </w:p>
          <w:p w14:paraId="6230A7D3" w14:textId="265F9712" w:rsidR="002A46B1" w:rsidRPr="00233B65" w:rsidRDefault="002A46B1" w:rsidP="001E00B3">
            <w:pPr>
              <w:numPr>
                <w:ilvl w:val="0"/>
                <w:numId w:val="9"/>
              </w:numPr>
              <w:ind w:left="319" w:hanging="319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713B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психологические закономерности организации деятельности трудового коллектива</w:t>
            </w:r>
          </w:p>
        </w:tc>
        <w:tc>
          <w:tcPr>
            <w:tcW w:w="4250" w:type="dxa"/>
            <w:gridSpan w:val="2"/>
          </w:tcPr>
          <w:p w14:paraId="50044D54" w14:textId="7E9FBFDB" w:rsidR="002A46B1" w:rsidRPr="002A46B1" w:rsidRDefault="002A46B1" w:rsidP="002A46B1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A46B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ОПК -15</w:t>
            </w:r>
          </w:p>
          <w:p w14:paraId="54152A52" w14:textId="1C1440BD" w:rsidR="002A46B1" w:rsidRPr="002A46B1" w:rsidRDefault="002A46B1" w:rsidP="002A46B1">
            <w:pPr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2A46B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осуществлять организацию и планирование деятельности трудового коллектива на основе современных достижений психологии труда в области эргономики, </w:t>
            </w:r>
            <w:proofErr w:type="spellStart"/>
            <w:r w:rsidRPr="002A46B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профессиоргафирования</w:t>
            </w:r>
            <w:proofErr w:type="spellEnd"/>
            <w:r w:rsidRPr="002A46B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, особенностей функционирования субъекта профессиональной деятельности</w:t>
            </w:r>
          </w:p>
          <w:p w14:paraId="33868890" w14:textId="7042F746" w:rsidR="002A46B1" w:rsidRPr="00233B65" w:rsidRDefault="002A46B1" w:rsidP="00233B65">
            <w:pPr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2A46B1" w:rsidRPr="00233B65" w14:paraId="66895A74" w14:textId="77777777" w:rsidTr="002A46B1">
        <w:trPr>
          <w:trHeight w:val="455"/>
        </w:trPr>
        <w:tc>
          <w:tcPr>
            <w:tcW w:w="562" w:type="dxa"/>
            <w:vMerge/>
          </w:tcPr>
          <w:p w14:paraId="4B8A0904" w14:textId="77777777" w:rsidR="002A46B1" w:rsidRPr="00233B65" w:rsidRDefault="002A46B1" w:rsidP="00233B65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688" w:type="dxa"/>
            <w:vMerge/>
          </w:tcPr>
          <w:p w14:paraId="0988C7E2" w14:textId="77777777" w:rsidR="002A46B1" w:rsidRPr="00233B65" w:rsidRDefault="002A46B1" w:rsidP="00233B65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92" w:type="dxa"/>
            <w:vMerge/>
          </w:tcPr>
          <w:p w14:paraId="5F68CC04" w14:textId="77777777" w:rsidR="002A46B1" w:rsidRPr="00233B65" w:rsidRDefault="002A46B1" w:rsidP="00233B65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77" w:type="dxa"/>
            <w:gridSpan w:val="2"/>
          </w:tcPr>
          <w:p w14:paraId="5267A805" w14:textId="77777777" w:rsidR="002A46B1" w:rsidRPr="00233B65" w:rsidRDefault="002A46B1" w:rsidP="00233B65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233B6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задания </w:t>
            </w:r>
          </w:p>
          <w:p w14:paraId="6DA5973D" w14:textId="77777777" w:rsidR="002A46B1" w:rsidRPr="00233B65" w:rsidRDefault="002A46B1" w:rsidP="00233B65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233B6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закрытого типа</w:t>
            </w:r>
          </w:p>
        </w:tc>
        <w:tc>
          <w:tcPr>
            <w:tcW w:w="2268" w:type="dxa"/>
          </w:tcPr>
          <w:p w14:paraId="04A7EDAF" w14:textId="77777777" w:rsidR="002A46B1" w:rsidRPr="00233B65" w:rsidRDefault="002A46B1" w:rsidP="00233B65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233B6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 открытого типа</w:t>
            </w:r>
          </w:p>
        </w:tc>
        <w:tc>
          <w:tcPr>
            <w:tcW w:w="2410" w:type="dxa"/>
          </w:tcPr>
          <w:p w14:paraId="3956030E" w14:textId="77777777" w:rsidR="002A46B1" w:rsidRPr="00233B65" w:rsidRDefault="002A46B1" w:rsidP="00233B65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233B6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 закрытого типа</w:t>
            </w:r>
          </w:p>
        </w:tc>
        <w:tc>
          <w:tcPr>
            <w:tcW w:w="1840" w:type="dxa"/>
          </w:tcPr>
          <w:p w14:paraId="33BFF792" w14:textId="77777777" w:rsidR="002A46B1" w:rsidRPr="00233B65" w:rsidRDefault="002A46B1" w:rsidP="00233B65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233B6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 открытого типа</w:t>
            </w:r>
          </w:p>
        </w:tc>
      </w:tr>
      <w:tr w:rsidR="002A46B1" w:rsidRPr="00233B65" w14:paraId="79EDC49C" w14:textId="77777777" w:rsidTr="002A46B1">
        <w:trPr>
          <w:cantSplit/>
          <w:trHeight w:val="3318"/>
        </w:trPr>
        <w:tc>
          <w:tcPr>
            <w:tcW w:w="562" w:type="dxa"/>
            <w:vMerge/>
          </w:tcPr>
          <w:p w14:paraId="3E5FF9BE" w14:textId="77777777" w:rsidR="002A46B1" w:rsidRPr="00233B65" w:rsidRDefault="002A46B1" w:rsidP="00233B65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688" w:type="dxa"/>
            <w:vMerge/>
          </w:tcPr>
          <w:p w14:paraId="02FCD38E" w14:textId="77777777" w:rsidR="002A46B1" w:rsidRPr="00233B65" w:rsidRDefault="002A46B1" w:rsidP="00233B65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92" w:type="dxa"/>
            <w:vMerge/>
          </w:tcPr>
          <w:p w14:paraId="384CA6C8" w14:textId="77777777" w:rsidR="002A46B1" w:rsidRPr="00233B65" w:rsidRDefault="002A46B1" w:rsidP="00233B65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418" w:type="dxa"/>
            <w:textDirection w:val="btLr"/>
            <w:vAlign w:val="center"/>
          </w:tcPr>
          <w:p w14:paraId="6FA72956" w14:textId="77777777" w:rsidR="002A46B1" w:rsidRPr="00233B65" w:rsidRDefault="002A46B1" w:rsidP="00233B65">
            <w:pPr>
              <w:ind w:left="5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3B65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на выбор одного правильного варианта ответа</w:t>
            </w:r>
          </w:p>
        </w:tc>
        <w:tc>
          <w:tcPr>
            <w:tcW w:w="1559" w:type="dxa"/>
            <w:textDirection w:val="btLr"/>
            <w:vAlign w:val="center"/>
          </w:tcPr>
          <w:p w14:paraId="7AE9C18C" w14:textId="77777777" w:rsidR="002A46B1" w:rsidRPr="00233B65" w:rsidRDefault="002A46B1" w:rsidP="00233B65">
            <w:pPr>
              <w:ind w:left="5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3B65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на выбор нескольких вариантов ответов</w:t>
            </w:r>
          </w:p>
        </w:tc>
        <w:tc>
          <w:tcPr>
            <w:tcW w:w="2268" w:type="dxa"/>
          </w:tcPr>
          <w:p w14:paraId="74B31B0E" w14:textId="77777777" w:rsidR="002A46B1" w:rsidRPr="00233B65" w:rsidRDefault="002A46B1" w:rsidP="002A46B1">
            <w:pPr>
              <w:spacing w:line="204" w:lineRule="auto"/>
              <w:ind w:lef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3B65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Дополнение к контексту / ввод правильного ответа</w:t>
            </w:r>
          </w:p>
        </w:tc>
        <w:tc>
          <w:tcPr>
            <w:tcW w:w="2410" w:type="dxa"/>
          </w:tcPr>
          <w:p w14:paraId="1621EA64" w14:textId="77777777" w:rsidR="002A46B1" w:rsidRPr="00233B65" w:rsidRDefault="002A46B1" w:rsidP="002A46B1">
            <w:pPr>
              <w:spacing w:line="204" w:lineRule="auto"/>
              <w:ind w:left="5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3B65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на установление соответствий</w:t>
            </w:r>
          </w:p>
          <w:p w14:paraId="2E29AD03" w14:textId="77777777" w:rsidR="002A46B1" w:rsidRPr="00233B65" w:rsidRDefault="002A46B1" w:rsidP="002A46B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40" w:type="dxa"/>
          </w:tcPr>
          <w:p w14:paraId="0FDF05CA" w14:textId="77777777" w:rsidR="002A46B1" w:rsidRPr="00233B65" w:rsidRDefault="002A46B1" w:rsidP="002A46B1">
            <w:pPr>
              <w:spacing w:line="192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33B65">
              <w:rPr>
                <w:rFonts w:ascii="Times New Roman" w:eastAsia="Calibri" w:hAnsi="Times New Roman" w:cs="Times New Roman"/>
              </w:rPr>
              <w:t>Задания с развернутым ответом</w:t>
            </w:r>
          </w:p>
        </w:tc>
      </w:tr>
      <w:tr w:rsidR="002A46B1" w:rsidRPr="00233B65" w14:paraId="694FB0B4" w14:textId="77777777" w:rsidTr="002A46B1">
        <w:trPr>
          <w:cantSplit/>
          <w:trHeight w:val="303"/>
        </w:trPr>
        <w:tc>
          <w:tcPr>
            <w:tcW w:w="562" w:type="dxa"/>
            <w:vMerge/>
          </w:tcPr>
          <w:p w14:paraId="016723D9" w14:textId="77777777" w:rsidR="002A46B1" w:rsidRPr="00233B65" w:rsidRDefault="002A46B1" w:rsidP="001E00B3">
            <w:pPr>
              <w:numPr>
                <w:ilvl w:val="0"/>
                <w:numId w:val="3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vMerge/>
            <w:shd w:val="clear" w:color="auto" w:fill="auto"/>
            <w:vAlign w:val="center"/>
          </w:tcPr>
          <w:p w14:paraId="6CD6E078" w14:textId="77777777" w:rsidR="002A46B1" w:rsidRPr="00233B65" w:rsidRDefault="002A46B1" w:rsidP="00233B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0A6E54FB" w14:textId="77777777" w:rsidR="002A46B1" w:rsidRDefault="002A46B1" w:rsidP="00233B6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495" w:type="dxa"/>
            <w:gridSpan w:val="5"/>
          </w:tcPr>
          <w:p w14:paraId="02008735" w14:textId="5DECA5D8" w:rsidR="002A46B1" w:rsidRPr="002A46B1" w:rsidRDefault="002A46B1" w:rsidP="00233B6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A46B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Номера заданий</w:t>
            </w:r>
          </w:p>
        </w:tc>
      </w:tr>
      <w:tr w:rsidR="00233B65" w:rsidRPr="00233B65" w14:paraId="7C5C93A3" w14:textId="77777777" w:rsidTr="002A46B1">
        <w:trPr>
          <w:cantSplit/>
          <w:trHeight w:val="645"/>
        </w:trPr>
        <w:tc>
          <w:tcPr>
            <w:tcW w:w="562" w:type="dxa"/>
            <w:vMerge w:val="restart"/>
          </w:tcPr>
          <w:p w14:paraId="319C97A6" w14:textId="77777777" w:rsidR="00233B65" w:rsidRPr="00233B65" w:rsidRDefault="00233B65" w:rsidP="001E00B3">
            <w:pPr>
              <w:numPr>
                <w:ilvl w:val="0"/>
                <w:numId w:val="3"/>
              </w:numPr>
              <w:ind w:left="22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vMerge w:val="restart"/>
            <w:shd w:val="clear" w:color="auto" w:fill="auto"/>
          </w:tcPr>
          <w:p w14:paraId="5F728243" w14:textId="77777777" w:rsidR="00233B65" w:rsidRPr="00233B65" w:rsidRDefault="00233B65" w:rsidP="002A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B65">
              <w:rPr>
                <w:rFonts w:ascii="Times New Roman" w:hAnsi="Times New Roman" w:cs="Times New Roman"/>
                <w:sz w:val="24"/>
                <w:szCs w:val="24"/>
              </w:rPr>
              <w:t>Становление и развитие психологических наук о труде. Психологическое понимание труда и профессии</w:t>
            </w:r>
          </w:p>
        </w:tc>
        <w:tc>
          <w:tcPr>
            <w:tcW w:w="992" w:type="dxa"/>
          </w:tcPr>
          <w:p w14:paraId="46FC1EB4" w14:textId="50B25E9E" w:rsidR="00233B65" w:rsidRPr="00233B65" w:rsidRDefault="00233B65" w:rsidP="002A46B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ОПК-6</w:t>
            </w:r>
          </w:p>
        </w:tc>
        <w:tc>
          <w:tcPr>
            <w:tcW w:w="1418" w:type="dxa"/>
          </w:tcPr>
          <w:p w14:paraId="3C0B5BA9" w14:textId="77777777" w:rsidR="002A46B1" w:rsidRPr="002A46B1" w:rsidRDefault="002A46B1" w:rsidP="00233B65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2A46B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5132BB7A" w14:textId="07394B53" w:rsidR="00233B65" w:rsidRPr="002A46B1" w:rsidRDefault="00233B65" w:rsidP="00233B65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2A46B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14:paraId="224F1A3A" w14:textId="77777777" w:rsidR="00233B65" w:rsidRPr="002A46B1" w:rsidRDefault="00233B65" w:rsidP="00233B65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E272330" w14:textId="77777777" w:rsidR="002A46B1" w:rsidRPr="002A46B1" w:rsidRDefault="002A46B1" w:rsidP="00233B65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2A46B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40</w:t>
            </w:r>
          </w:p>
          <w:p w14:paraId="4FADF3EB" w14:textId="7E0C6FBA" w:rsidR="00233B65" w:rsidRPr="002A46B1" w:rsidRDefault="00233B65" w:rsidP="00233B65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2A46B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410" w:type="dxa"/>
          </w:tcPr>
          <w:p w14:paraId="5F7357D5" w14:textId="77777777" w:rsidR="00233B65" w:rsidRPr="002A46B1" w:rsidRDefault="00233B65" w:rsidP="00233B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6FD81EF" w14:textId="77777777" w:rsidR="00233B65" w:rsidRPr="002A46B1" w:rsidRDefault="00233B65" w:rsidP="00233B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66E9BD2" w14:textId="77777777" w:rsidR="00233B65" w:rsidRPr="002A46B1" w:rsidRDefault="00233B65" w:rsidP="00233B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3B65" w:rsidRPr="00233B65" w14:paraId="64C32E0F" w14:textId="77777777" w:rsidTr="002A46B1">
        <w:trPr>
          <w:cantSplit/>
          <w:trHeight w:val="496"/>
        </w:trPr>
        <w:tc>
          <w:tcPr>
            <w:tcW w:w="562" w:type="dxa"/>
            <w:vMerge/>
          </w:tcPr>
          <w:p w14:paraId="0698D7F1" w14:textId="77777777" w:rsidR="00233B65" w:rsidRPr="00233B65" w:rsidRDefault="00233B65" w:rsidP="001E00B3">
            <w:pPr>
              <w:numPr>
                <w:ilvl w:val="0"/>
                <w:numId w:val="3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vMerge/>
            <w:shd w:val="clear" w:color="auto" w:fill="auto"/>
          </w:tcPr>
          <w:p w14:paraId="30A0F89E" w14:textId="77777777" w:rsidR="00233B65" w:rsidRPr="00233B65" w:rsidRDefault="00233B65" w:rsidP="002A46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A6E847D" w14:textId="77777777" w:rsidR="00233B65" w:rsidRPr="00233B65" w:rsidRDefault="00233B65" w:rsidP="002A46B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3B65">
              <w:rPr>
                <w:rFonts w:ascii="Times New Roman" w:eastAsia="Calibri" w:hAnsi="Times New Roman" w:cs="Times New Roman"/>
                <w:sz w:val="20"/>
                <w:szCs w:val="20"/>
              </w:rPr>
              <w:t>ОПК-15</w:t>
            </w:r>
          </w:p>
        </w:tc>
        <w:tc>
          <w:tcPr>
            <w:tcW w:w="1418" w:type="dxa"/>
          </w:tcPr>
          <w:p w14:paraId="6CDD8700" w14:textId="77777777" w:rsidR="00233B65" w:rsidRPr="002A46B1" w:rsidRDefault="00233B65" w:rsidP="00233B65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2A46B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0990F1CE" w14:textId="77777777" w:rsidR="00233B65" w:rsidRPr="002A46B1" w:rsidRDefault="00233B65" w:rsidP="00233B65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8992768" w14:textId="77777777" w:rsidR="00233B65" w:rsidRPr="002A46B1" w:rsidRDefault="00233B65" w:rsidP="00233B65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68983C4" w14:textId="77777777" w:rsidR="00233B65" w:rsidRPr="002A46B1" w:rsidRDefault="00233B65" w:rsidP="00233B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490DEE1" w14:textId="77777777" w:rsidR="00233B65" w:rsidRPr="002A46B1" w:rsidRDefault="00233B65" w:rsidP="00233B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3B65" w:rsidRPr="00233B65" w14:paraId="634EBB58" w14:textId="77777777" w:rsidTr="002A46B1">
        <w:trPr>
          <w:cantSplit/>
          <w:trHeight w:val="550"/>
        </w:trPr>
        <w:tc>
          <w:tcPr>
            <w:tcW w:w="562" w:type="dxa"/>
            <w:vMerge w:val="restart"/>
          </w:tcPr>
          <w:p w14:paraId="2ECAEADD" w14:textId="06A8EE96" w:rsidR="00233B65" w:rsidRPr="00233B65" w:rsidRDefault="00233B65" w:rsidP="001E00B3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vMerge w:val="restart"/>
            <w:shd w:val="clear" w:color="auto" w:fill="auto"/>
          </w:tcPr>
          <w:p w14:paraId="39A0EBF7" w14:textId="77777777" w:rsidR="00233B65" w:rsidRPr="00233B65" w:rsidRDefault="00233B65" w:rsidP="002A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B65">
              <w:rPr>
                <w:rFonts w:ascii="Times New Roman" w:hAnsi="Times New Roman" w:cs="Times New Roman"/>
                <w:sz w:val="24"/>
                <w:szCs w:val="24"/>
              </w:rPr>
              <w:t>Психологические закономерности формирования конкретных форм трудовой деятельности</w:t>
            </w:r>
          </w:p>
        </w:tc>
        <w:tc>
          <w:tcPr>
            <w:tcW w:w="992" w:type="dxa"/>
          </w:tcPr>
          <w:p w14:paraId="6D8927BD" w14:textId="5626F59E" w:rsidR="00233B65" w:rsidRPr="00233B65" w:rsidRDefault="00233B65" w:rsidP="002A46B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ОПК-6</w:t>
            </w:r>
          </w:p>
        </w:tc>
        <w:tc>
          <w:tcPr>
            <w:tcW w:w="1418" w:type="dxa"/>
          </w:tcPr>
          <w:p w14:paraId="41C662AA" w14:textId="77777777" w:rsidR="00233B65" w:rsidRPr="002A46B1" w:rsidRDefault="00233B65" w:rsidP="00233B65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2A46B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5357035B" w14:textId="77777777" w:rsidR="002A46B1" w:rsidRPr="002A46B1" w:rsidRDefault="002A46B1" w:rsidP="00233B65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2A46B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16</w:t>
            </w:r>
          </w:p>
          <w:p w14:paraId="72C3E7E6" w14:textId="17528222" w:rsidR="00233B65" w:rsidRPr="002A46B1" w:rsidRDefault="00233B65" w:rsidP="00233B65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2A46B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268" w:type="dxa"/>
          </w:tcPr>
          <w:p w14:paraId="60A46215" w14:textId="77777777" w:rsidR="00233B65" w:rsidRPr="002A46B1" w:rsidRDefault="00233B65" w:rsidP="00233B65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2A46B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410" w:type="dxa"/>
          </w:tcPr>
          <w:p w14:paraId="1D539F77" w14:textId="77777777" w:rsidR="00233B65" w:rsidRPr="002A46B1" w:rsidRDefault="00233B65" w:rsidP="00233B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</w:tcPr>
          <w:p w14:paraId="2C1957EC" w14:textId="77777777" w:rsidR="00233B65" w:rsidRPr="002A46B1" w:rsidRDefault="00233B65" w:rsidP="00233B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6B1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</w:tr>
      <w:tr w:rsidR="00233B65" w:rsidRPr="00233B65" w14:paraId="411CC2C8" w14:textId="77777777" w:rsidTr="002A46B1">
        <w:trPr>
          <w:cantSplit/>
          <w:trHeight w:val="550"/>
        </w:trPr>
        <w:tc>
          <w:tcPr>
            <w:tcW w:w="562" w:type="dxa"/>
            <w:vMerge/>
          </w:tcPr>
          <w:p w14:paraId="5E760B2A" w14:textId="77777777" w:rsidR="00233B65" w:rsidRPr="00233B65" w:rsidRDefault="00233B65" w:rsidP="001E00B3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vMerge/>
            <w:shd w:val="clear" w:color="auto" w:fill="auto"/>
          </w:tcPr>
          <w:p w14:paraId="71972F2F" w14:textId="77777777" w:rsidR="00233B65" w:rsidRPr="00233B65" w:rsidRDefault="00233B65" w:rsidP="002A46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FFA119D" w14:textId="77777777" w:rsidR="00233B65" w:rsidRPr="00233B65" w:rsidRDefault="00233B65" w:rsidP="002A46B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3B65">
              <w:rPr>
                <w:rFonts w:ascii="Times New Roman" w:eastAsia="Calibri" w:hAnsi="Times New Roman" w:cs="Times New Roman"/>
                <w:sz w:val="20"/>
                <w:szCs w:val="20"/>
              </w:rPr>
              <w:t>ОПК-15</w:t>
            </w:r>
          </w:p>
        </w:tc>
        <w:tc>
          <w:tcPr>
            <w:tcW w:w="1418" w:type="dxa"/>
          </w:tcPr>
          <w:p w14:paraId="47829178" w14:textId="77777777" w:rsidR="00233B65" w:rsidRPr="002A46B1" w:rsidRDefault="00233B65" w:rsidP="00233B65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9A3D0E5" w14:textId="77777777" w:rsidR="002A46B1" w:rsidRPr="002A46B1" w:rsidRDefault="002A46B1" w:rsidP="00233B65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2A46B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15</w:t>
            </w:r>
          </w:p>
          <w:p w14:paraId="771395D6" w14:textId="5E78C17D" w:rsidR="00233B65" w:rsidRPr="002A46B1" w:rsidRDefault="00233B65" w:rsidP="00233B65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2A46B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268" w:type="dxa"/>
          </w:tcPr>
          <w:p w14:paraId="45682C80" w14:textId="77777777" w:rsidR="00233B65" w:rsidRPr="002A46B1" w:rsidRDefault="00233B65" w:rsidP="00233B65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8800AC8" w14:textId="77777777" w:rsidR="00233B65" w:rsidRPr="002A46B1" w:rsidRDefault="00233B65" w:rsidP="00233B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32A8427" w14:textId="77777777" w:rsidR="00233B65" w:rsidRPr="002A46B1" w:rsidRDefault="00233B65" w:rsidP="00233B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3B65" w:rsidRPr="00233B65" w14:paraId="3BBE32BB" w14:textId="77777777" w:rsidTr="002A46B1">
        <w:trPr>
          <w:cantSplit/>
          <w:trHeight w:val="370"/>
        </w:trPr>
        <w:tc>
          <w:tcPr>
            <w:tcW w:w="562" w:type="dxa"/>
            <w:vMerge w:val="restart"/>
          </w:tcPr>
          <w:p w14:paraId="07693AD1" w14:textId="45768358" w:rsidR="00233B65" w:rsidRPr="00233B65" w:rsidRDefault="00233B65" w:rsidP="001E00B3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vMerge w:val="restart"/>
            <w:shd w:val="clear" w:color="auto" w:fill="auto"/>
          </w:tcPr>
          <w:p w14:paraId="6B021454" w14:textId="77777777" w:rsidR="00233B65" w:rsidRPr="00233B65" w:rsidRDefault="00233B65" w:rsidP="002A46B1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33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Профессиографические</w:t>
            </w:r>
            <w:proofErr w:type="spellEnd"/>
            <w:r w:rsidRPr="00233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основы изучения человека в труде</w:t>
            </w:r>
          </w:p>
        </w:tc>
        <w:tc>
          <w:tcPr>
            <w:tcW w:w="992" w:type="dxa"/>
          </w:tcPr>
          <w:p w14:paraId="49D2C164" w14:textId="080F3F2B" w:rsidR="00233B65" w:rsidRPr="00233B65" w:rsidRDefault="00233B65" w:rsidP="002A46B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ОПК-6</w:t>
            </w:r>
          </w:p>
        </w:tc>
        <w:tc>
          <w:tcPr>
            <w:tcW w:w="1418" w:type="dxa"/>
          </w:tcPr>
          <w:p w14:paraId="3552024E" w14:textId="77777777" w:rsidR="00233B65" w:rsidRPr="002A46B1" w:rsidRDefault="00233B65" w:rsidP="00233B65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2A46B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14:paraId="262F302C" w14:textId="77777777" w:rsidR="00233B65" w:rsidRPr="002A46B1" w:rsidRDefault="00233B65" w:rsidP="00233B65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2A46B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268" w:type="dxa"/>
          </w:tcPr>
          <w:p w14:paraId="7B57C68C" w14:textId="77777777" w:rsidR="00233B65" w:rsidRPr="002A46B1" w:rsidRDefault="00233B65" w:rsidP="00233B65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2A46B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410" w:type="dxa"/>
          </w:tcPr>
          <w:p w14:paraId="17CCEAAD" w14:textId="77777777" w:rsidR="002A46B1" w:rsidRPr="002A46B1" w:rsidRDefault="002A46B1" w:rsidP="002A46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6B1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  <w:p w14:paraId="7168DC65" w14:textId="511117DA" w:rsidR="00233B65" w:rsidRPr="002A46B1" w:rsidRDefault="00233B65" w:rsidP="002A46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6B1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840" w:type="dxa"/>
          </w:tcPr>
          <w:p w14:paraId="5EDC127D" w14:textId="77777777" w:rsidR="00233B65" w:rsidRPr="002A46B1" w:rsidRDefault="00233B65" w:rsidP="00233B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3B65" w:rsidRPr="00233B65" w14:paraId="2F7D4289" w14:textId="77777777" w:rsidTr="002A46B1">
        <w:trPr>
          <w:cantSplit/>
          <w:trHeight w:val="370"/>
        </w:trPr>
        <w:tc>
          <w:tcPr>
            <w:tcW w:w="562" w:type="dxa"/>
            <w:vMerge/>
          </w:tcPr>
          <w:p w14:paraId="0AAD0A4D" w14:textId="77777777" w:rsidR="00233B65" w:rsidRPr="00233B65" w:rsidRDefault="00233B65" w:rsidP="001E00B3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vMerge/>
            <w:shd w:val="clear" w:color="auto" w:fill="auto"/>
          </w:tcPr>
          <w:p w14:paraId="2B70E1B3" w14:textId="77777777" w:rsidR="00233B65" w:rsidRPr="00233B65" w:rsidRDefault="00233B65" w:rsidP="002A46B1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248F4C92" w14:textId="77777777" w:rsidR="00233B65" w:rsidRPr="00233B65" w:rsidRDefault="00233B65" w:rsidP="002A46B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3B65">
              <w:rPr>
                <w:rFonts w:ascii="Times New Roman" w:eastAsia="Calibri" w:hAnsi="Times New Roman" w:cs="Times New Roman"/>
                <w:sz w:val="20"/>
                <w:szCs w:val="20"/>
              </w:rPr>
              <w:t>ОПК-15</w:t>
            </w:r>
          </w:p>
        </w:tc>
        <w:tc>
          <w:tcPr>
            <w:tcW w:w="1418" w:type="dxa"/>
          </w:tcPr>
          <w:p w14:paraId="28794DE3" w14:textId="77777777" w:rsidR="00233B65" w:rsidRPr="002A46B1" w:rsidRDefault="00233B65" w:rsidP="00233B65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0ADD6EE" w14:textId="77777777" w:rsidR="00233B65" w:rsidRPr="002A46B1" w:rsidRDefault="00233B65" w:rsidP="00233B65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2A46B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14:paraId="381B3DA8" w14:textId="77777777" w:rsidR="00233B65" w:rsidRPr="002A46B1" w:rsidRDefault="00233B65" w:rsidP="00233B65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8191DAB" w14:textId="77777777" w:rsidR="00233B65" w:rsidRPr="002A46B1" w:rsidRDefault="00233B65" w:rsidP="00233B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6EA6072" w14:textId="77777777" w:rsidR="002A46B1" w:rsidRPr="002A46B1" w:rsidRDefault="002A46B1" w:rsidP="00233B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6B1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  <w:p w14:paraId="4693CF1C" w14:textId="5CF3254A" w:rsidR="00233B65" w:rsidRPr="002A46B1" w:rsidRDefault="00233B65" w:rsidP="00233B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6B1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</w:tr>
      <w:tr w:rsidR="00233B65" w:rsidRPr="00233B65" w14:paraId="7B07535A" w14:textId="77777777" w:rsidTr="002A46B1">
        <w:trPr>
          <w:cantSplit/>
          <w:trHeight w:val="296"/>
        </w:trPr>
        <w:tc>
          <w:tcPr>
            <w:tcW w:w="562" w:type="dxa"/>
            <w:vMerge w:val="restart"/>
          </w:tcPr>
          <w:p w14:paraId="736E41AE" w14:textId="77777777" w:rsidR="00233B65" w:rsidRPr="00233B65" w:rsidRDefault="00233B65" w:rsidP="001E00B3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vMerge w:val="restart"/>
            <w:shd w:val="clear" w:color="auto" w:fill="auto"/>
          </w:tcPr>
          <w:p w14:paraId="67DAAE17" w14:textId="77777777" w:rsidR="00233B65" w:rsidRPr="00233B65" w:rsidRDefault="00233B65" w:rsidP="002A46B1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3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Профессионально значимые свойства личности и формирование профессионального мастерства</w:t>
            </w:r>
          </w:p>
          <w:p w14:paraId="4B558830" w14:textId="77777777" w:rsidR="00233B65" w:rsidRPr="00233B65" w:rsidRDefault="00233B65" w:rsidP="002A46B1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3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Работоспособность человека.</w:t>
            </w:r>
          </w:p>
        </w:tc>
        <w:tc>
          <w:tcPr>
            <w:tcW w:w="992" w:type="dxa"/>
          </w:tcPr>
          <w:p w14:paraId="2B567F7E" w14:textId="505BBEB7" w:rsidR="00233B65" w:rsidRPr="00233B65" w:rsidRDefault="00233B65" w:rsidP="002A46B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ОПК-6</w:t>
            </w:r>
          </w:p>
        </w:tc>
        <w:tc>
          <w:tcPr>
            <w:tcW w:w="1418" w:type="dxa"/>
          </w:tcPr>
          <w:p w14:paraId="3065C763" w14:textId="77777777" w:rsidR="00233B65" w:rsidRPr="002A46B1" w:rsidRDefault="00233B65" w:rsidP="00233B65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2A46B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14:paraId="4B9EE6CC" w14:textId="77777777" w:rsidR="00233B65" w:rsidRPr="002A46B1" w:rsidRDefault="00233B65" w:rsidP="00233B65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2A46B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268" w:type="dxa"/>
          </w:tcPr>
          <w:p w14:paraId="2A09050A" w14:textId="77777777" w:rsidR="00233B65" w:rsidRPr="002A46B1" w:rsidRDefault="00233B65" w:rsidP="00233B65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7131DCF" w14:textId="77777777" w:rsidR="00233B65" w:rsidRPr="002A46B1" w:rsidRDefault="00233B65" w:rsidP="00233B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36B6B7B" w14:textId="77777777" w:rsidR="00233B65" w:rsidRPr="002A46B1" w:rsidRDefault="00233B65" w:rsidP="00233B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6B1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</w:tr>
      <w:tr w:rsidR="00233B65" w:rsidRPr="00233B65" w14:paraId="69AC2024" w14:textId="77777777" w:rsidTr="002A46B1">
        <w:trPr>
          <w:cantSplit/>
          <w:trHeight w:val="735"/>
        </w:trPr>
        <w:tc>
          <w:tcPr>
            <w:tcW w:w="562" w:type="dxa"/>
            <w:vMerge/>
          </w:tcPr>
          <w:p w14:paraId="6315A5B2" w14:textId="77777777" w:rsidR="00233B65" w:rsidRPr="00233B65" w:rsidRDefault="00233B65" w:rsidP="001E00B3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vMerge/>
            <w:shd w:val="clear" w:color="auto" w:fill="auto"/>
          </w:tcPr>
          <w:p w14:paraId="50827D32" w14:textId="77777777" w:rsidR="00233B65" w:rsidRPr="00233B65" w:rsidRDefault="00233B65" w:rsidP="002A46B1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3909D7B5" w14:textId="77777777" w:rsidR="00233B65" w:rsidRPr="00233B65" w:rsidRDefault="00233B65" w:rsidP="002A46B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3B65">
              <w:rPr>
                <w:rFonts w:ascii="Times New Roman" w:eastAsia="Calibri" w:hAnsi="Times New Roman" w:cs="Times New Roman"/>
                <w:sz w:val="20"/>
                <w:szCs w:val="20"/>
              </w:rPr>
              <w:t>ОПК-15</w:t>
            </w:r>
          </w:p>
        </w:tc>
        <w:tc>
          <w:tcPr>
            <w:tcW w:w="1418" w:type="dxa"/>
          </w:tcPr>
          <w:p w14:paraId="49A50DD9" w14:textId="77777777" w:rsidR="00233B65" w:rsidRPr="002A46B1" w:rsidRDefault="00233B65" w:rsidP="00233B65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2A46B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14:paraId="5C112887" w14:textId="77777777" w:rsidR="00233B65" w:rsidRPr="002A46B1" w:rsidRDefault="00233B65" w:rsidP="00233B65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2A46B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268" w:type="dxa"/>
          </w:tcPr>
          <w:p w14:paraId="194CB610" w14:textId="77777777" w:rsidR="00233B65" w:rsidRPr="002A46B1" w:rsidRDefault="00233B65" w:rsidP="00233B65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2A46B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410" w:type="dxa"/>
          </w:tcPr>
          <w:p w14:paraId="2EF13052" w14:textId="77777777" w:rsidR="00233B65" w:rsidRPr="002A46B1" w:rsidRDefault="00233B65" w:rsidP="00233B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6B1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840" w:type="dxa"/>
          </w:tcPr>
          <w:p w14:paraId="75D78F94" w14:textId="77777777" w:rsidR="00233B65" w:rsidRPr="002A46B1" w:rsidRDefault="00233B65" w:rsidP="00233B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6B1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</w:tr>
      <w:tr w:rsidR="00233B65" w:rsidRPr="00233B65" w14:paraId="4393657D" w14:textId="77777777" w:rsidTr="002A46B1">
        <w:trPr>
          <w:cantSplit/>
          <w:trHeight w:val="370"/>
        </w:trPr>
        <w:tc>
          <w:tcPr>
            <w:tcW w:w="562" w:type="dxa"/>
            <w:vMerge w:val="restart"/>
          </w:tcPr>
          <w:p w14:paraId="0B59FD31" w14:textId="77777777" w:rsidR="00233B65" w:rsidRPr="00233B65" w:rsidRDefault="00233B65" w:rsidP="001E00B3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vMerge w:val="restart"/>
            <w:shd w:val="clear" w:color="auto" w:fill="auto"/>
          </w:tcPr>
          <w:p w14:paraId="1652FACC" w14:textId="77777777" w:rsidR="00233B65" w:rsidRPr="00233B65" w:rsidRDefault="00233B65" w:rsidP="002A46B1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3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Психологические основы </w:t>
            </w:r>
            <w:proofErr w:type="spellStart"/>
            <w:r w:rsidRPr="00233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профессиографирования</w:t>
            </w:r>
            <w:proofErr w:type="spellEnd"/>
          </w:p>
        </w:tc>
        <w:tc>
          <w:tcPr>
            <w:tcW w:w="992" w:type="dxa"/>
          </w:tcPr>
          <w:p w14:paraId="086C2E38" w14:textId="2FA62F74" w:rsidR="00233B65" w:rsidRPr="00233B65" w:rsidRDefault="00233B65" w:rsidP="002A46B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ОПК-6</w:t>
            </w:r>
          </w:p>
        </w:tc>
        <w:tc>
          <w:tcPr>
            <w:tcW w:w="1418" w:type="dxa"/>
          </w:tcPr>
          <w:p w14:paraId="3935C01C" w14:textId="77777777" w:rsidR="00233B65" w:rsidRPr="002A46B1" w:rsidRDefault="00233B65" w:rsidP="00233B65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2A46B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14:paraId="5E17BAA0" w14:textId="77777777" w:rsidR="00233B65" w:rsidRPr="002A46B1" w:rsidRDefault="00233B65" w:rsidP="00233B65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2A46B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268" w:type="dxa"/>
          </w:tcPr>
          <w:p w14:paraId="08C46F45" w14:textId="77777777" w:rsidR="002A46B1" w:rsidRPr="002A46B1" w:rsidRDefault="002A46B1" w:rsidP="00233B65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2A46B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46</w:t>
            </w:r>
          </w:p>
          <w:p w14:paraId="1D8EFB99" w14:textId="3936DCE1" w:rsidR="00233B65" w:rsidRPr="002A46B1" w:rsidRDefault="00233B65" w:rsidP="00233B65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2A46B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410" w:type="dxa"/>
          </w:tcPr>
          <w:p w14:paraId="1156E09F" w14:textId="77777777" w:rsidR="00233B65" w:rsidRPr="002A46B1" w:rsidRDefault="00233B65" w:rsidP="00233B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6B1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840" w:type="dxa"/>
          </w:tcPr>
          <w:p w14:paraId="4CF3E48A" w14:textId="77777777" w:rsidR="00233B65" w:rsidRPr="002A46B1" w:rsidRDefault="00233B65" w:rsidP="00233B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6B1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</w:tr>
      <w:tr w:rsidR="00233B65" w:rsidRPr="00233B65" w14:paraId="552B85C9" w14:textId="77777777" w:rsidTr="002A46B1">
        <w:trPr>
          <w:cantSplit/>
          <w:trHeight w:val="370"/>
        </w:trPr>
        <w:tc>
          <w:tcPr>
            <w:tcW w:w="562" w:type="dxa"/>
            <w:vMerge/>
          </w:tcPr>
          <w:p w14:paraId="08A940B5" w14:textId="77777777" w:rsidR="00233B65" w:rsidRPr="00233B65" w:rsidRDefault="00233B65" w:rsidP="001E00B3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vMerge/>
            <w:shd w:val="clear" w:color="auto" w:fill="auto"/>
          </w:tcPr>
          <w:p w14:paraId="6024207E" w14:textId="77777777" w:rsidR="00233B65" w:rsidRPr="00233B65" w:rsidRDefault="00233B65" w:rsidP="002A46B1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64FF5936" w14:textId="77777777" w:rsidR="00233B65" w:rsidRPr="00233B65" w:rsidRDefault="00233B65" w:rsidP="002A46B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3B65">
              <w:rPr>
                <w:rFonts w:ascii="Times New Roman" w:eastAsia="Calibri" w:hAnsi="Times New Roman" w:cs="Times New Roman"/>
                <w:sz w:val="20"/>
                <w:szCs w:val="20"/>
              </w:rPr>
              <w:t>ОПК-15</w:t>
            </w:r>
          </w:p>
        </w:tc>
        <w:tc>
          <w:tcPr>
            <w:tcW w:w="1418" w:type="dxa"/>
          </w:tcPr>
          <w:p w14:paraId="6FBCACC2" w14:textId="77777777" w:rsidR="002A46B1" w:rsidRPr="002A46B1" w:rsidRDefault="002A46B1" w:rsidP="00233B65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2A46B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8</w:t>
            </w:r>
          </w:p>
          <w:p w14:paraId="330E6BD9" w14:textId="2CAC7978" w:rsidR="00233B65" w:rsidRPr="002A46B1" w:rsidRDefault="00233B65" w:rsidP="00233B65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2A46B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14:paraId="4B4C27A4" w14:textId="77777777" w:rsidR="00233B65" w:rsidRPr="002A46B1" w:rsidRDefault="00233B65" w:rsidP="00233B65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2A46B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268" w:type="dxa"/>
          </w:tcPr>
          <w:p w14:paraId="4399A72E" w14:textId="77777777" w:rsidR="00233B65" w:rsidRPr="002A46B1" w:rsidRDefault="00233B65" w:rsidP="00233B65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2A46B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410" w:type="dxa"/>
          </w:tcPr>
          <w:p w14:paraId="78AF5910" w14:textId="175AB27E" w:rsidR="00233B65" w:rsidRPr="002A46B1" w:rsidRDefault="00233B65" w:rsidP="00233B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</w:tcPr>
          <w:p w14:paraId="79F8B458" w14:textId="77777777" w:rsidR="00233B65" w:rsidRPr="002A46B1" w:rsidRDefault="00233B65" w:rsidP="00233B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6B1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</w:tr>
      <w:tr w:rsidR="00233B65" w:rsidRPr="00233B65" w14:paraId="75BB0314" w14:textId="77777777" w:rsidTr="002A46B1">
        <w:trPr>
          <w:cantSplit/>
          <w:trHeight w:val="645"/>
        </w:trPr>
        <w:tc>
          <w:tcPr>
            <w:tcW w:w="562" w:type="dxa"/>
            <w:vMerge w:val="restart"/>
          </w:tcPr>
          <w:p w14:paraId="01B84691" w14:textId="5C228B63" w:rsidR="00233B65" w:rsidRPr="00233B65" w:rsidRDefault="00233B65" w:rsidP="001E00B3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vMerge w:val="restart"/>
            <w:shd w:val="clear" w:color="auto" w:fill="auto"/>
          </w:tcPr>
          <w:p w14:paraId="1577D449" w14:textId="77777777" w:rsidR="00233B65" w:rsidRPr="00233B65" w:rsidRDefault="00233B65" w:rsidP="002A46B1">
            <w:pPr>
              <w:widowControl w:val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233B6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Психология субъекта труда. Психологические «пространства» профессионального и личностного</w:t>
            </w:r>
          </w:p>
          <w:p w14:paraId="3117C36C" w14:textId="77777777" w:rsidR="00233B65" w:rsidRPr="00233B65" w:rsidRDefault="00233B65" w:rsidP="002A46B1">
            <w:pPr>
              <w:widowControl w:val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233B6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самоопределения</w:t>
            </w:r>
          </w:p>
        </w:tc>
        <w:tc>
          <w:tcPr>
            <w:tcW w:w="992" w:type="dxa"/>
          </w:tcPr>
          <w:p w14:paraId="77B0DAFA" w14:textId="71C22FFF" w:rsidR="00233B65" w:rsidRPr="00233B65" w:rsidRDefault="00233B65" w:rsidP="002A46B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ОПК-6</w:t>
            </w:r>
          </w:p>
        </w:tc>
        <w:tc>
          <w:tcPr>
            <w:tcW w:w="1418" w:type="dxa"/>
          </w:tcPr>
          <w:p w14:paraId="56CD935E" w14:textId="77777777" w:rsidR="00233B65" w:rsidRPr="002A46B1" w:rsidRDefault="00233B65" w:rsidP="00233B65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  <w:p w14:paraId="279B6261" w14:textId="77777777" w:rsidR="00233B65" w:rsidRPr="002A46B1" w:rsidRDefault="00233B65" w:rsidP="00233B65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5AF2707" w14:textId="77777777" w:rsidR="002A46B1" w:rsidRPr="002A46B1" w:rsidRDefault="002A46B1" w:rsidP="00233B65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2A46B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25</w:t>
            </w:r>
          </w:p>
          <w:p w14:paraId="5C9A53C3" w14:textId="77777777" w:rsidR="002A46B1" w:rsidRPr="002A46B1" w:rsidRDefault="002A46B1" w:rsidP="00233B65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2A46B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26</w:t>
            </w:r>
          </w:p>
          <w:p w14:paraId="0F19E5EE" w14:textId="2B57A67A" w:rsidR="00233B65" w:rsidRPr="002A46B1" w:rsidRDefault="00233B65" w:rsidP="00233B65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2A46B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268" w:type="dxa"/>
          </w:tcPr>
          <w:p w14:paraId="6F9681E6" w14:textId="77777777" w:rsidR="00233B65" w:rsidRPr="002A46B1" w:rsidRDefault="00233B65" w:rsidP="00233B65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C02355C" w14:textId="77777777" w:rsidR="00233B65" w:rsidRPr="002A46B1" w:rsidRDefault="00233B65" w:rsidP="00233B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A778947" w14:textId="77777777" w:rsidR="002A46B1" w:rsidRPr="002A46B1" w:rsidRDefault="002A46B1" w:rsidP="00233B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6B1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  <w:p w14:paraId="37A50937" w14:textId="77777777" w:rsidR="002A46B1" w:rsidRPr="002A46B1" w:rsidRDefault="002A46B1" w:rsidP="00233B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6B1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  <w:p w14:paraId="7BC5FE55" w14:textId="10055546" w:rsidR="00233B65" w:rsidRPr="002A46B1" w:rsidRDefault="00233B65" w:rsidP="00233B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6B1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</w:tr>
      <w:tr w:rsidR="00233B65" w:rsidRPr="00233B65" w14:paraId="3656E0A7" w14:textId="77777777" w:rsidTr="002A46B1">
        <w:trPr>
          <w:cantSplit/>
          <w:trHeight w:val="645"/>
        </w:trPr>
        <w:tc>
          <w:tcPr>
            <w:tcW w:w="562" w:type="dxa"/>
            <w:vMerge/>
          </w:tcPr>
          <w:p w14:paraId="22720E61" w14:textId="77777777" w:rsidR="00233B65" w:rsidRPr="00233B65" w:rsidRDefault="00233B65" w:rsidP="001E00B3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vMerge/>
            <w:shd w:val="clear" w:color="auto" w:fill="auto"/>
          </w:tcPr>
          <w:p w14:paraId="0C9E5950" w14:textId="77777777" w:rsidR="00233B65" w:rsidRPr="00233B65" w:rsidRDefault="00233B65" w:rsidP="002A46B1">
            <w:pPr>
              <w:widowControl w:val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31D4FCC6" w14:textId="77777777" w:rsidR="00233B65" w:rsidRPr="00233B65" w:rsidRDefault="00233B65" w:rsidP="002A46B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3B65">
              <w:rPr>
                <w:rFonts w:ascii="Times New Roman" w:eastAsia="Calibri" w:hAnsi="Times New Roman" w:cs="Times New Roman"/>
                <w:sz w:val="20"/>
                <w:szCs w:val="20"/>
              </w:rPr>
              <w:t>ОПК-15</w:t>
            </w:r>
          </w:p>
        </w:tc>
        <w:tc>
          <w:tcPr>
            <w:tcW w:w="1418" w:type="dxa"/>
          </w:tcPr>
          <w:p w14:paraId="52F1FFEF" w14:textId="77777777" w:rsidR="00233B65" w:rsidRPr="002A46B1" w:rsidRDefault="00233B65" w:rsidP="00233B65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8F46305" w14:textId="77777777" w:rsidR="00233B65" w:rsidRPr="002A46B1" w:rsidRDefault="00233B65" w:rsidP="00233B65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2A46B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268" w:type="dxa"/>
          </w:tcPr>
          <w:p w14:paraId="42877F92" w14:textId="77777777" w:rsidR="00233B65" w:rsidRPr="002A46B1" w:rsidRDefault="00233B65" w:rsidP="00233B65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2A46B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48,49,50</w:t>
            </w:r>
          </w:p>
        </w:tc>
        <w:tc>
          <w:tcPr>
            <w:tcW w:w="2410" w:type="dxa"/>
          </w:tcPr>
          <w:p w14:paraId="64D68D0F" w14:textId="77777777" w:rsidR="00233B65" w:rsidRDefault="00233B65" w:rsidP="00233B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6B1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  <w:p w14:paraId="6335EC30" w14:textId="04B8E8AA" w:rsidR="001E17DF" w:rsidRPr="002A46B1" w:rsidRDefault="001E17DF" w:rsidP="00233B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840" w:type="dxa"/>
          </w:tcPr>
          <w:p w14:paraId="26B2D9B6" w14:textId="77777777" w:rsidR="00233B65" w:rsidRPr="002A46B1" w:rsidRDefault="00233B65" w:rsidP="00233B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6B1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</w:tr>
      <w:tr w:rsidR="00233B65" w:rsidRPr="00233B65" w14:paraId="208139C1" w14:textId="77777777" w:rsidTr="002A46B1">
        <w:trPr>
          <w:cantSplit/>
          <w:trHeight w:val="185"/>
        </w:trPr>
        <w:tc>
          <w:tcPr>
            <w:tcW w:w="562" w:type="dxa"/>
            <w:vMerge w:val="restart"/>
          </w:tcPr>
          <w:p w14:paraId="3DF52FB9" w14:textId="77777777" w:rsidR="00233B65" w:rsidRPr="00233B65" w:rsidRDefault="00233B65" w:rsidP="001E00B3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vMerge w:val="restart"/>
            <w:shd w:val="clear" w:color="auto" w:fill="auto"/>
          </w:tcPr>
          <w:p w14:paraId="0234A9DF" w14:textId="77777777" w:rsidR="00233B65" w:rsidRPr="00233B65" w:rsidRDefault="00233B65" w:rsidP="002A46B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B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эргономики</w:t>
            </w:r>
          </w:p>
        </w:tc>
        <w:tc>
          <w:tcPr>
            <w:tcW w:w="992" w:type="dxa"/>
          </w:tcPr>
          <w:p w14:paraId="39658570" w14:textId="4EB06F5F" w:rsidR="00233B65" w:rsidRPr="002A46B1" w:rsidRDefault="00233B65" w:rsidP="002A46B1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A46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ОПК-6</w:t>
            </w:r>
          </w:p>
        </w:tc>
        <w:tc>
          <w:tcPr>
            <w:tcW w:w="1418" w:type="dxa"/>
          </w:tcPr>
          <w:p w14:paraId="2280438B" w14:textId="77777777" w:rsidR="002A46B1" w:rsidRPr="002A46B1" w:rsidRDefault="002A46B1" w:rsidP="00233B65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2A46B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11</w:t>
            </w:r>
          </w:p>
          <w:p w14:paraId="0728B852" w14:textId="77777777" w:rsidR="002A46B1" w:rsidRPr="002A46B1" w:rsidRDefault="002A46B1" w:rsidP="00233B65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2A46B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12</w:t>
            </w:r>
          </w:p>
          <w:p w14:paraId="06BCE0BA" w14:textId="282AA5D6" w:rsidR="00233B65" w:rsidRPr="002A46B1" w:rsidRDefault="00233B65" w:rsidP="00233B65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2A46B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14:paraId="37EEA37A" w14:textId="77777777" w:rsidR="002A46B1" w:rsidRPr="002A46B1" w:rsidRDefault="002A46B1" w:rsidP="00233B65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2A46B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30</w:t>
            </w:r>
          </w:p>
          <w:p w14:paraId="1705EB2E" w14:textId="78D25408" w:rsidR="00233B65" w:rsidRPr="002A46B1" w:rsidRDefault="00233B65" w:rsidP="00233B65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2A46B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268" w:type="dxa"/>
          </w:tcPr>
          <w:p w14:paraId="01949887" w14:textId="77777777" w:rsidR="002A46B1" w:rsidRPr="002A46B1" w:rsidRDefault="002A46B1" w:rsidP="00233B65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2A46B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51</w:t>
            </w:r>
          </w:p>
          <w:p w14:paraId="591C129C" w14:textId="3C32BD4A" w:rsidR="00233B65" w:rsidRPr="002A46B1" w:rsidRDefault="00233B65" w:rsidP="00233B65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2A46B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410" w:type="dxa"/>
          </w:tcPr>
          <w:p w14:paraId="2502CEC7" w14:textId="77777777" w:rsidR="00233B65" w:rsidRPr="002A46B1" w:rsidRDefault="00233B65" w:rsidP="00233B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6B1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840" w:type="dxa"/>
          </w:tcPr>
          <w:p w14:paraId="77C3758A" w14:textId="16A9F439" w:rsidR="00233B65" w:rsidRPr="002A46B1" w:rsidRDefault="002A46B1" w:rsidP="002A46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6B1">
              <w:rPr>
                <w:rFonts w:ascii="Times New Roman" w:eastAsia="Calibri" w:hAnsi="Times New Roman" w:cs="Times New Roman"/>
                <w:sz w:val="24"/>
                <w:szCs w:val="24"/>
              </w:rPr>
              <w:t>66,67,</w:t>
            </w:r>
            <w:r w:rsidR="00233B65" w:rsidRPr="002A46B1">
              <w:rPr>
                <w:rFonts w:ascii="Times New Roman" w:eastAsia="Calibri" w:hAnsi="Times New Roman" w:cs="Times New Roman"/>
                <w:sz w:val="24"/>
                <w:szCs w:val="24"/>
              </w:rPr>
              <w:t>68,69</w:t>
            </w:r>
          </w:p>
        </w:tc>
      </w:tr>
      <w:tr w:rsidR="00233B65" w:rsidRPr="00233B65" w14:paraId="19915359" w14:textId="77777777" w:rsidTr="002A46B1">
        <w:trPr>
          <w:cantSplit/>
          <w:trHeight w:val="185"/>
        </w:trPr>
        <w:tc>
          <w:tcPr>
            <w:tcW w:w="562" w:type="dxa"/>
            <w:vMerge/>
          </w:tcPr>
          <w:p w14:paraId="18915617" w14:textId="77777777" w:rsidR="00233B65" w:rsidRPr="00233B65" w:rsidRDefault="00233B65" w:rsidP="001E00B3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vMerge/>
            <w:shd w:val="clear" w:color="auto" w:fill="auto"/>
          </w:tcPr>
          <w:p w14:paraId="1AA073F2" w14:textId="77777777" w:rsidR="00233B65" w:rsidRPr="00233B65" w:rsidRDefault="00233B65" w:rsidP="002A46B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188CB840" w14:textId="77777777" w:rsidR="00233B65" w:rsidRPr="002A46B1" w:rsidRDefault="00233B65" w:rsidP="002A46B1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A46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ОПК-15</w:t>
            </w:r>
          </w:p>
        </w:tc>
        <w:tc>
          <w:tcPr>
            <w:tcW w:w="1418" w:type="dxa"/>
          </w:tcPr>
          <w:p w14:paraId="69851E9A" w14:textId="77777777" w:rsidR="00233B65" w:rsidRPr="002A46B1" w:rsidRDefault="00233B65" w:rsidP="00233B65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2F3F25B" w14:textId="77777777" w:rsidR="00233B65" w:rsidRPr="002A46B1" w:rsidRDefault="00233B65" w:rsidP="00233B65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2A46B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268" w:type="dxa"/>
          </w:tcPr>
          <w:p w14:paraId="53A562ED" w14:textId="77777777" w:rsidR="00233B65" w:rsidRPr="002A46B1" w:rsidRDefault="00233B65" w:rsidP="00233B65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2A46B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410" w:type="dxa"/>
          </w:tcPr>
          <w:p w14:paraId="0AD0FE16" w14:textId="77777777" w:rsidR="00233B65" w:rsidRPr="002A46B1" w:rsidRDefault="00233B65" w:rsidP="00233B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</w:tcPr>
          <w:p w14:paraId="0EB03942" w14:textId="77777777" w:rsidR="00233B65" w:rsidRPr="002A46B1" w:rsidRDefault="00233B65" w:rsidP="00233B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6B1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</w:tr>
      <w:tr w:rsidR="00233B65" w:rsidRPr="00233B65" w14:paraId="27930D50" w14:textId="77777777" w:rsidTr="002A46B1">
        <w:trPr>
          <w:cantSplit/>
          <w:trHeight w:val="70"/>
        </w:trPr>
        <w:tc>
          <w:tcPr>
            <w:tcW w:w="562" w:type="dxa"/>
          </w:tcPr>
          <w:p w14:paraId="773743E9" w14:textId="77777777" w:rsidR="00233B65" w:rsidRPr="00233B65" w:rsidRDefault="00233B65" w:rsidP="001E00B3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shd w:val="clear" w:color="auto" w:fill="auto"/>
          </w:tcPr>
          <w:p w14:paraId="1E3545E5" w14:textId="77777777" w:rsidR="00233B65" w:rsidRPr="00233B65" w:rsidRDefault="00233B65" w:rsidP="002A46B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B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Инженерно-психологические основы трудовой деятельности</w:t>
            </w:r>
          </w:p>
        </w:tc>
        <w:tc>
          <w:tcPr>
            <w:tcW w:w="992" w:type="dxa"/>
          </w:tcPr>
          <w:p w14:paraId="7CC72C98" w14:textId="1B8C3943" w:rsidR="00233B65" w:rsidRPr="002A46B1" w:rsidRDefault="00233B65" w:rsidP="002A46B1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A46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ОПК-6</w:t>
            </w:r>
          </w:p>
        </w:tc>
        <w:tc>
          <w:tcPr>
            <w:tcW w:w="1418" w:type="dxa"/>
          </w:tcPr>
          <w:p w14:paraId="0006AB39" w14:textId="77777777" w:rsidR="00233B65" w:rsidRPr="002A46B1" w:rsidRDefault="00233B65" w:rsidP="00233B65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2A46B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</w:tcPr>
          <w:p w14:paraId="1AE361AE" w14:textId="77777777" w:rsidR="00233B65" w:rsidRPr="002A46B1" w:rsidRDefault="00233B65" w:rsidP="00233B65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0271DFD" w14:textId="77777777" w:rsidR="00233B65" w:rsidRPr="002A46B1" w:rsidRDefault="00233B65" w:rsidP="00233B65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2A46B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410" w:type="dxa"/>
          </w:tcPr>
          <w:p w14:paraId="17B648DB" w14:textId="77777777" w:rsidR="00233B65" w:rsidRPr="002A46B1" w:rsidRDefault="00233B65" w:rsidP="00233B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6B1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840" w:type="dxa"/>
          </w:tcPr>
          <w:p w14:paraId="4715BA26" w14:textId="77777777" w:rsidR="00233B65" w:rsidRPr="002A46B1" w:rsidRDefault="00233B65" w:rsidP="00233B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6B1"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</w:p>
        </w:tc>
      </w:tr>
    </w:tbl>
    <w:p w14:paraId="281C49B8" w14:textId="77777777" w:rsidR="00A16DCF" w:rsidRPr="00B33159" w:rsidRDefault="00A16DCF" w:rsidP="00A16DCF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6275E50D" w14:textId="21816666" w:rsidR="008D2188" w:rsidRPr="008D2188" w:rsidRDefault="008D2188" w:rsidP="008D2188">
      <w:pPr>
        <w:tabs>
          <w:tab w:val="left" w:pos="3630"/>
        </w:tabs>
        <w:sectPr w:rsidR="008D2188" w:rsidRPr="008D2188" w:rsidSect="00046E68">
          <w:pgSz w:w="16838" w:h="11906" w:orient="landscape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14:paraId="7037A3D9" w14:textId="77777777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6A346B">
        <w:rPr>
          <w:rFonts w:ascii="Times New Roman" w:eastAsia="+mn-ea" w:hAnsi="Times New Roman" w:cs="Times New Roman"/>
          <w:b/>
          <w:color w:val="000000"/>
        </w:rPr>
        <w:lastRenderedPageBreak/>
        <w:t>ЗАДАНИЯ ЗАКРЫТОГО ТИПА НА ВЫБОР ОДНОГО ПРАВИЛЬНОГО ВАРИАНТА ОТВЕТА</w:t>
      </w:r>
    </w:p>
    <w:p w14:paraId="2195A57C" w14:textId="77777777" w:rsidR="00A16DCF" w:rsidRDefault="00A16DCF" w:rsidP="004260FC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0"/>
        <w:gridCol w:w="7373"/>
        <w:gridCol w:w="1001"/>
      </w:tblGrid>
      <w:tr w:rsidR="00233B65" w14:paraId="63001DB4" w14:textId="77777777" w:rsidTr="00233B65">
        <w:trPr>
          <w:cantSplit/>
          <w:trHeight w:val="1375"/>
        </w:trPr>
        <w:tc>
          <w:tcPr>
            <w:tcW w:w="987" w:type="dxa"/>
            <w:textDirection w:val="btLr"/>
          </w:tcPr>
          <w:p w14:paraId="36D0E12E" w14:textId="77777777" w:rsidR="00233B65" w:rsidRPr="008042B4" w:rsidRDefault="00233B65" w:rsidP="00233B65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065B7BA1" w14:textId="77777777" w:rsidR="00233B65" w:rsidRPr="00C377E5" w:rsidRDefault="00233B65" w:rsidP="00233B65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631" w:type="dxa"/>
            <w:vAlign w:val="center"/>
          </w:tcPr>
          <w:p w14:paraId="7EA281C3" w14:textId="77777777" w:rsidR="00233B65" w:rsidRPr="00842AF1" w:rsidRDefault="00233B65" w:rsidP="00233B65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010" w:type="dxa"/>
            <w:vAlign w:val="center"/>
          </w:tcPr>
          <w:p w14:paraId="3B591179" w14:textId="77777777" w:rsidR="00233B65" w:rsidRPr="00842AF1" w:rsidRDefault="00233B65" w:rsidP="00233B65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233B65" w14:paraId="5A91F93A" w14:textId="77777777" w:rsidTr="007A5A46">
        <w:tc>
          <w:tcPr>
            <w:tcW w:w="9628" w:type="dxa"/>
            <w:gridSpan w:val="3"/>
            <w:shd w:val="clear" w:color="auto" w:fill="F2F2F2" w:themeFill="background1" w:themeFillShade="F2"/>
          </w:tcPr>
          <w:p w14:paraId="16807EED" w14:textId="77777777" w:rsidR="00233B65" w:rsidRPr="007A5A46" w:rsidRDefault="00233B65" w:rsidP="007A5A46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A5A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1. Становление и развитие психологических наук о труде. Психологическое понимание труда и профессии</w:t>
            </w:r>
          </w:p>
        </w:tc>
      </w:tr>
      <w:tr w:rsidR="00233B65" w14:paraId="58DCAAC6" w14:textId="77777777" w:rsidTr="00233B65">
        <w:tc>
          <w:tcPr>
            <w:tcW w:w="987" w:type="dxa"/>
          </w:tcPr>
          <w:p w14:paraId="2D130994" w14:textId="77777777" w:rsidR="00233B65" w:rsidRDefault="00233B65" w:rsidP="00233B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4E632EA2" w14:textId="77777777" w:rsidR="00233B65" w:rsidRPr="001F4742" w:rsidRDefault="00233B65" w:rsidP="00233B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4E00DBB6" w14:textId="77777777" w:rsidR="00233B65" w:rsidRPr="00686A94" w:rsidRDefault="00233B65" w:rsidP="00233B6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A94">
              <w:rPr>
                <w:rFonts w:ascii="Times New Roman" w:hAnsi="Times New Roman" w:cs="Times New Roman"/>
                <w:b/>
                <w:sz w:val="24"/>
                <w:szCs w:val="24"/>
              </w:rPr>
              <w:t>Выберите один правильный вариант ответа:</w:t>
            </w:r>
          </w:p>
          <w:p w14:paraId="11F9AD50" w14:textId="05DBB1E7" w:rsidR="00233B65" w:rsidRPr="00686A94" w:rsidRDefault="00233B65" w:rsidP="00233B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6A94">
              <w:rPr>
                <w:rFonts w:ascii="Times New Roman" w:hAnsi="Times New Roman" w:cs="Times New Roman"/>
                <w:sz w:val="24"/>
                <w:szCs w:val="24"/>
              </w:rPr>
              <w:t>Основоположником современной отечественной психологии труда является</w:t>
            </w:r>
            <w:r w:rsidR="007A5A4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327A8186" w14:textId="77777777" w:rsidR="00233B65" w:rsidRPr="003E1102" w:rsidRDefault="00233B65" w:rsidP="001E00B3">
            <w:pPr>
              <w:pStyle w:val="a3"/>
              <w:numPr>
                <w:ilvl w:val="0"/>
                <w:numId w:val="10"/>
              </w:numPr>
              <w:ind w:left="481" w:hanging="4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Е.А. Климов</w:t>
            </w:r>
          </w:p>
          <w:p w14:paraId="20C7B2A5" w14:textId="77777777" w:rsidR="00233B65" w:rsidRPr="003E1102" w:rsidRDefault="00233B65" w:rsidP="001E00B3">
            <w:pPr>
              <w:pStyle w:val="a3"/>
              <w:numPr>
                <w:ilvl w:val="0"/>
                <w:numId w:val="10"/>
              </w:numPr>
              <w:ind w:left="481" w:hanging="4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102">
              <w:rPr>
                <w:rFonts w:ascii="Times New Roman" w:hAnsi="Times New Roman" w:cs="Times New Roman"/>
                <w:sz w:val="24"/>
                <w:szCs w:val="24"/>
              </w:rPr>
              <w:t>И.М. Сеченов</w:t>
            </w:r>
          </w:p>
          <w:p w14:paraId="281D29ED" w14:textId="77777777" w:rsidR="00233B65" w:rsidRPr="003E1102" w:rsidRDefault="00233B65" w:rsidP="001E00B3">
            <w:pPr>
              <w:pStyle w:val="a3"/>
              <w:numPr>
                <w:ilvl w:val="0"/>
                <w:numId w:val="10"/>
              </w:numPr>
              <w:ind w:left="481" w:hanging="4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102">
              <w:rPr>
                <w:rFonts w:ascii="Times New Roman" w:hAnsi="Times New Roman" w:cs="Times New Roman"/>
                <w:sz w:val="24"/>
                <w:szCs w:val="24"/>
              </w:rPr>
              <w:t xml:space="preserve">Р.В. </w:t>
            </w:r>
            <w:proofErr w:type="spellStart"/>
            <w:r w:rsidRPr="003E1102">
              <w:rPr>
                <w:rFonts w:ascii="Times New Roman" w:hAnsi="Times New Roman" w:cs="Times New Roman"/>
                <w:sz w:val="24"/>
                <w:szCs w:val="24"/>
              </w:rPr>
              <w:t>Габдреев</w:t>
            </w:r>
            <w:proofErr w:type="spellEnd"/>
          </w:p>
          <w:p w14:paraId="01DE359B" w14:textId="77777777" w:rsidR="00233B65" w:rsidRPr="003E1102" w:rsidRDefault="00233B65" w:rsidP="001E00B3">
            <w:pPr>
              <w:pStyle w:val="a3"/>
              <w:numPr>
                <w:ilvl w:val="0"/>
                <w:numId w:val="10"/>
              </w:numPr>
              <w:ind w:left="481" w:hanging="4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102">
              <w:rPr>
                <w:rFonts w:ascii="Times New Roman" w:hAnsi="Times New Roman" w:cs="Times New Roman"/>
                <w:sz w:val="24"/>
                <w:szCs w:val="24"/>
              </w:rPr>
              <w:t>А.А. Леонтьев</w:t>
            </w:r>
          </w:p>
        </w:tc>
        <w:tc>
          <w:tcPr>
            <w:tcW w:w="1010" w:type="dxa"/>
          </w:tcPr>
          <w:p w14:paraId="44BB19E1" w14:textId="77777777" w:rsidR="00233B65" w:rsidRPr="00D97607" w:rsidRDefault="00233B65" w:rsidP="00233B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33B65" w14:paraId="08F3C7D7" w14:textId="77777777" w:rsidTr="00233B65">
        <w:tc>
          <w:tcPr>
            <w:tcW w:w="987" w:type="dxa"/>
          </w:tcPr>
          <w:p w14:paraId="24905D33" w14:textId="77777777" w:rsidR="00233B65" w:rsidRDefault="00233B65" w:rsidP="00233B65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2. </w:t>
            </w:r>
          </w:p>
          <w:p w14:paraId="51543D40" w14:textId="77777777" w:rsidR="00233B65" w:rsidRPr="001F4742" w:rsidRDefault="00233B65" w:rsidP="00233B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27BEA448" w14:textId="77777777" w:rsidR="00233B65" w:rsidRPr="00641393" w:rsidRDefault="00233B65" w:rsidP="00233B65">
            <w:pPr>
              <w:tabs>
                <w:tab w:val="left" w:pos="301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57B12470" w14:textId="77777777" w:rsidR="00233B65" w:rsidRPr="003E1102" w:rsidRDefault="00233B65" w:rsidP="00233B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E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сновными методами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исследования в психологии труда являются</w:t>
            </w:r>
          </w:p>
          <w:p w14:paraId="41CFC510" w14:textId="3D36DD25" w:rsidR="00233B65" w:rsidRPr="003E1102" w:rsidRDefault="00953595" w:rsidP="001E00B3">
            <w:pPr>
              <w:pStyle w:val="a3"/>
              <w:numPr>
                <w:ilvl w:val="0"/>
                <w:numId w:val="11"/>
              </w:numPr>
              <w:ind w:left="481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233B65" w:rsidRPr="003E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иографический метод исследования и метод психологического моделирования</w:t>
            </w:r>
          </w:p>
          <w:p w14:paraId="5AC7D1A0" w14:textId="21981622" w:rsidR="00233B65" w:rsidRPr="003E1102" w:rsidRDefault="00953595" w:rsidP="001E00B3">
            <w:pPr>
              <w:pStyle w:val="a3"/>
              <w:numPr>
                <w:ilvl w:val="0"/>
                <w:numId w:val="11"/>
              </w:numPr>
              <w:ind w:left="481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233B65" w:rsidRPr="003E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етоды тестирования</w:t>
            </w:r>
            <w:r w:rsidR="00233B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проектирования</w:t>
            </w:r>
          </w:p>
          <w:p w14:paraId="3EC1C6A9" w14:textId="43531CA3" w:rsidR="00233B65" w:rsidRPr="003E1102" w:rsidRDefault="00953595" w:rsidP="001E00B3">
            <w:pPr>
              <w:pStyle w:val="a3"/>
              <w:numPr>
                <w:ilvl w:val="0"/>
                <w:numId w:val="11"/>
              </w:numPr>
              <w:ind w:left="481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233B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аблюдение и эксперимент</w:t>
            </w:r>
          </w:p>
          <w:p w14:paraId="2AEF0B93" w14:textId="203A4BDE" w:rsidR="00233B65" w:rsidRPr="00641393" w:rsidRDefault="00953595" w:rsidP="001E00B3">
            <w:pPr>
              <w:pStyle w:val="a3"/>
              <w:numPr>
                <w:ilvl w:val="0"/>
                <w:numId w:val="11"/>
              </w:numPr>
              <w:ind w:left="481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233B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онтент-анализ и анализ документов</w:t>
            </w:r>
          </w:p>
        </w:tc>
        <w:tc>
          <w:tcPr>
            <w:tcW w:w="1010" w:type="dxa"/>
          </w:tcPr>
          <w:p w14:paraId="2F9BD980" w14:textId="77777777" w:rsidR="00233B65" w:rsidRPr="001F4742" w:rsidRDefault="00233B65" w:rsidP="00233B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33B65" w14:paraId="2DD9DFD5" w14:textId="77777777" w:rsidTr="00233B65">
        <w:tc>
          <w:tcPr>
            <w:tcW w:w="987" w:type="dxa"/>
          </w:tcPr>
          <w:p w14:paraId="0B462966" w14:textId="77777777" w:rsidR="00233B65" w:rsidRDefault="00233B65" w:rsidP="00233B65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3. </w:t>
            </w:r>
          </w:p>
          <w:p w14:paraId="1DAEDA91" w14:textId="77777777" w:rsidR="00233B65" w:rsidRDefault="00233B65" w:rsidP="00233B65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A734D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58039C1B" w14:textId="77777777" w:rsidR="00233B65" w:rsidRDefault="00233B65" w:rsidP="00233B65">
            <w:pPr>
              <w:tabs>
                <w:tab w:val="left" w:pos="301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110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1D8890D3" w14:textId="6D3653FD" w:rsidR="00233B65" w:rsidRPr="00686A94" w:rsidRDefault="00233B65" w:rsidP="00233B65">
            <w:pPr>
              <w:tabs>
                <w:tab w:val="left" w:pos="30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6A94">
              <w:rPr>
                <w:rFonts w:ascii="Times New Roman" w:eastAsia="Calibri" w:hAnsi="Times New Roman" w:cs="Times New Roman"/>
                <w:sz w:val="24"/>
                <w:szCs w:val="24"/>
              </w:rPr>
              <w:t>Предмет психологии труда – это</w:t>
            </w:r>
            <w:r w:rsidR="00953595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14:paraId="1B28C067" w14:textId="75775E6C" w:rsidR="00233B65" w:rsidRPr="003E1102" w:rsidRDefault="00953595" w:rsidP="001E00B3">
            <w:pPr>
              <w:pStyle w:val="a3"/>
              <w:numPr>
                <w:ilvl w:val="0"/>
                <w:numId w:val="12"/>
              </w:numPr>
              <w:tabs>
                <w:tab w:val="left" w:pos="481"/>
              </w:tabs>
              <w:ind w:left="481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233B65" w:rsidRPr="003E1102">
              <w:rPr>
                <w:rFonts w:ascii="Times New Roman" w:eastAsia="Calibri" w:hAnsi="Times New Roman" w:cs="Times New Roman"/>
                <w:sz w:val="24"/>
                <w:szCs w:val="24"/>
              </w:rPr>
              <w:t>сихологические особенности деятельности человека в трудовых условиях</w:t>
            </w:r>
          </w:p>
          <w:p w14:paraId="0569E96B" w14:textId="5BF49409" w:rsidR="00233B65" w:rsidRPr="003E1102" w:rsidRDefault="00953595" w:rsidP="001E00B3">
            <w:pPr>
              <w:pStyle w:val="a3"/>
              <w:numPr>
                <w:ilvl w:val="0"/>
                <w:numId w:val="12"/>
              </w:numPr>
              <w:tabs>
                <w:tab w:val="left" w:pos="481"/>
              </w:tabs>
              <w:ind w:left="481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="00233B65" w:rsidRPr="003E1102">
              <w:rPr>
                <w:rFonts w:ascii="Times New Roman" w:eastAsia="Calibri" w:hAnsi="Times New Roman" w:cs="Times New Roman"/>
                <w:sz w:val="24"/>
                <w:szCs w:val="24"/>
              </w:rPr>
              <w:t>руд как специфическая активность человека, идентифицирующего себя с определенным профессиональным сообществом</w:t>
            </w:r>
          </w:p>
          <w:p w14:paraId="4B2C519D" w14:textId="3919B355" w:rsidR="00233B65" w:rsidRPr="003E1102" w:rsidRDefault="00953595" w:rsidP="001E00B3">
            <w:pPr>
              <w:pStyle w:val="a3"/>
              <w:numPr>
                <w:ilvl w:val="0"/>
                <w:numId w:val="12"/>
              </w:numPr>
              <w:tabs>
                <w:tab w:val="left" w:pos="481"/>
              </w:tabs>
              <w:ind w:left="481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233B65" w:rsidRPr="003E1102">
              <w:rPr>
                <w:rFonts w:ascii="Times New Roman" w:eastAsia="Calibri" w:hAnsi="Times New Roman" w:cs="Times New Roman"/>
                <w:sz w:val="24"/>
                <w:szCs w:val="24"/>
              </w:rPr>
              <w:t>сихические закономерности деятельности и личности человека в области правовых отношений</w:t>
            </w:r>
          </w:p>
          <w:p w14:paraId="7E43C029" w14:textId="1302C605" w:rsidR="00233B65" w:rsidRPr="003E1102" w:rsidRDefault="00953595" w:rsidP="001E00B3">
            <w:pPr>
              <w:pStyle w:val="a3"/>
              <w:numPr>
                <w:ilvl w:val="0"/>
                <w:numId w:val="12"/>
              </w:numPr>
              <w:tabs>
                <w:tab w:val="left" w:pos="481"/>
              </w:tabs>
              <w:ind w:left="481" w:hanging="42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233B65" w:rsidRPr="003E1102">
              <w:rPr>
                <w:rFonts w:ascii="Times New Roman" w:eastAsia="Calibri" w:hAnsi="Times New Roman" w:cs="Times New Roman"/>
                <w:sz w:val="24"/>
                <w:szCs w:val="24"/>
              </w:rPr>
              <w:t>сихологические особенности развития личности в процессе профессиональной деятельности</w:t>
            </w:r>
          </w:p>
        </w:tc>
        <w:tc>
          <w:tcPr>
            <w:tcW w:w="1010" w:type="dxa"/>
          </w:tcPr>
          <w:p w14:paraId="082FD3B8" w14:textId="77777777" w:rsidR="00233B65" w:rsidRDefault="00233B65" w:rsidP="00233B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3B65" w14:paraId="5AD0F7F0" w14:textId="77777777" w:rsidTr="007A5A46">
        <w:tc>
          <w:tcPr>
            <w:tcW w:w="9628" w:type="dxa"/>
            <w:gridSpan w:val="3"/>
            <w:shd w:val="clear" w:color="auto" w:fill="F2F2F2" w:themeFill="background1" w:themeFillShade="F2"/>
          </w:tcPr>
          <w:p w14:paraId="1A6CCBBE" w14:textId="77777777" w:rsidR="00233B65" w:rsidRPr="007A5A46" w:rsidRDefault="00233B65" w:rsidP="00233B6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A5A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 Психологические закономерности формирования конкретных форм трудовой деятельности</w:t>
            </w:r>
          </w:p>
        </w:tc>
      </w:tr>
      <w:tr w:rsidR="00233B65" w14:paraId="07B6ED4A" w14:textId="77777777" w:rsidTr="00233B65">
        <w:tc>
          <w:tcPr>
            <w:tcW w:w="987" w:type="dxa"/>
          </w:tcPr>
          <w:p w14:paraId="1DC489B5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  <w:p w14:paraId="17E39E3A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1239D6C3" w14:textId="77777777" w:rsidR="00233B65" w:rsidRDefault="00233B65" w:rsidP="00233B6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4FF0B973" w14:textId="77777777" w:rsidR="00233B65" w:rsidRPr="00686A94" w:rsidRDefault="00233B65" w:rsidP="00233B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6A94">
              <w:rPr>
                <w:rFonts w:ascii="Times New Roman" w:eastAsia="Calibri" w:hAnsi="Times New Roman" w:cs="Times New Roman"/>
                <w:sz w:val="24"/>
                <w:szCs w:val="24"/>
              </w:rPr>
              <w:t>В каком возрасте осуществляется профессиональное самоопределение?</w:t>
            </w:r>
          </w:p>
          <w:p w14:paraId="61075CF9" w14:textId="114D5D53" w:rsidR="00233B65" w:rsidRDefault="00953595" w:rsidP="001E00B3">
            <w:pPr>
              <w:numPr>
                <w:ilvl w:val="0"/>
                <w:numId w:val="13"/>
              </w:numPr>
              <w:tabs>
                <w:tab w:val="left" w:pos="481"/>
              </w:tabs>
              <w:ind w:hanging="6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233B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одростковый</w:t>
            </w:r>
          </w:p>
          <w:p w14:paraId="7286A162" w14:textId="223C15A4" w:rsidR="00233B65" w:rsidRDefault="00953595" w:rsidP="001E00B3">
            <w:pPr>
              <w:numPr>
                <w:ilvl w:val="0"/>
                <w:numId w:val="13"/>
              </w:numPr>
              <w:tabs>
                <w:tab w:val="left" w:pos="481"/>
              </w:tabs>
              <w:ind w:hanging="6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233B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ладший школьный</w:t>
            </w:r>
          </w:p>
          <w:p w14:paraId="31EA2024" w14:textId="4BE4E5B2" w:rsidR="00233B65" w:rsidRDefault="00953595" w:rsidP="001E00B3">
            <w:pPr>
              <w:numPr>
                <w:ilvl w:val="0"/>
                <w:numId w:val="13"/>
              </w:numPr>
              <w:tabs>
                <w:tab w:val="left" w:pos="481"/>
              </w:tabs>
              <w:ind w:hanging="6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233B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ношеский</w:t>
            </w:r>
          </w:p>
          <w:p w14:paraId="7DDFE283" w14:textId="33D2E083" w:rsidR="00233B65" w:rsidRPr="00EF0416" w:rsidRDefault="00953595" w:rsidP="001E00B3">
            <w:pPr>
              <w:numPr>
                <w:ilvl w:val="0"/>
                <w:numId w:val="13"/>
              </w:numPr>
              <w:tabs>
                <w:tab w:val="left" w:pos="481"/>
              </w:tabs>
              <w:ind w:hanging="6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233B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редний </w:t>
            </w:r>
          </w:p>
        </w:tc>
        <w:tc>
          <w:tcPr>
            <w:tcW w:w="1010" w:type="dxa"/>
          </w:tcPr>
          <w:p w14:paraId="1101A8D7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233B65" w14:paraId="6C5F0F0B" w14:textId="77777777" w:rsidTr="007A5A46">
        <w:tc>
          <w:tcPr>
            <w:tcW w:w="9628" w:type="dxa"/>
            <w:gridSpan w:val="3"/>
            <w:shd w:val="clear" w:color="auto" w:fill="F2F2F2" w:themeFill="background1" w:themeFillShade="F2"/>
          </w:tcPr>
          <w:p w14:paraId="0FB9F7AB" w14:textId="77777777" w:rsidR="00233B65" w:rsidRPr="00C377E5" w:rsidRDefault="00233B65" w:rsidP="00233B6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3. </w:t>
            </w:r>
            <w:proofErr w:type="spellStart"/>
            <w:r w:rsidRPr="00D55B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Профессиографические</w:t>
            </w:r>
            <w:proofErr w:type="spellEnd"/>
            <w:r w:rsidRPr="00D55B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основы изучения человека в труде</w:t>
            </w:r>
          </w:p>
        </w:tc>
      </w:tr>
      <w:tr w:rsidR="00233B65" w14:paraId="51DB031B" w14:textId="77777777" w:rsidTr="00233B65">
        <w:trPr>
          <w:trHeight w:val="693"/>
        </w:trPr>
        <w:tc>
          <w:tcPr>
            <w:tcW w:w="987" w:type="dxa"/>
          </w:tcPr>
          <w:p w14:paraId="15D1147B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  <w:p w14:paraId="110B735A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7F54EDCD" w14:textId="77777777" w:rsidR="00233B65" w:rsidRDefault="00233B65" w:rsidP="00233B65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7833D4D2" w14:textId="77777777" w:rsidR="00233B65" w:rsidRPr="00686A94" w:rsidRDefault="00233B65" w:rsidP="00233B65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86A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Формула выбора профессии Климова Е.А. получила название:</w:t>
            </w:r>
          </w:p>
          <w:p w14:paraId="77786629" w14:textId="4F4969AF" w:rsidR="00233B65" w:rsidRPr="007A5A46" w:rsidRDefault="00953595" w:rsidP="001E00B3">
            <w:pPr>
              <w:pStyle w:val="a3"/>
              <w:numPr>
                <w:ilvl w:val="0"/>
                <w:numId w:val="14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«х</w:t>
            </w:r>
            <w:r w:rsidR="00233B65" w:rsidRPr="007A5A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очу-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могу-н</w:t>
            </w:r>
            <w:r w:rsidR="00233B65" w:rsidRPr="007A5A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адо»</w:t>
            </w:r>
          </w:p>
          <w:p w14:paraId="60F4260F" w14:textId="242D9380" w:rsidR="00233B65" w:rsidRPr="007A5A46" w:rsidRDefault="00953595" w:rsidP="001E00B3">
            <w:pPr>
              <w:pStyle w:val="a3"/>
              <w:numPr>
                <w:ilvl w:val="0"/>
                <w:numId w:val="14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«было-стало-б</w:t>
            </w:r>
            <w:r w:rsidR="00233B65" w:rsidRPr="007A5A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удет»</w:t>
            </w:r>
          </w:p>
          <w:p w14:paraId="1164EE56" w14:textId="4F7863F6" w:rsidR="00233B65" w:rsidRPr="007A5A46" w:rsidRDefault="00233B65" w:rsidP="001E00B3">
            <w:pPr>
              <w:pStyle w:val="a3"/>
              <w:numPr>
                <w:ilvl w:val="0"/>
                <w:numId w:val="14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5A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r w:rsidR="009535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требуется-хочу-м</w:t>
            </w:r>
            <w:r w:rsidRPr="007A5A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огу»</w:t>
            </w:r>
          </w:p>
          <w:p w14:paraId="68180765" w14:textId="2ED074A0" w:rsidR="00233B65" w:rsidRPr="007A5A46" w:rsidRDefault="00953595" w:rsidP="001E00B3">
            <w:pPr>
              <w:pStyle w:val="a3"/>
              <w:numPr>
                <w:ilvl w:val="0"/>
                <w:numId w:val="14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«мотивы-ц</w:t>
            </w:r>
            <w:r w:rsidR="00233B65" w:rsidRPr="007A5A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ели-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="00233B65" w:rsidRPr="007A5A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граничения»</w:t>
            </w:r>
          </w:p>
        </w:tc>
        <w:tc>
          <w:tcPr>
            <w:tcW w:w="1010" w:type="dxa"/>
          </w:tcPr>
          <w:p w14:paraId="7CE0A9B2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33B65" w14:paraId="257EBD76" w14:textId="77777777" w:rsidTr="00233B65">
        <w:tc>
          <w:tcPr>
            <w:tcW w:w="9628" w:type="dxa"/>
            <w:gridSpan w:val="3"/>
            <w:shd w:val="clear" w:color="auto" w:fill="F2F2F2" w:themeFill="background1" w:themeFillShade="F2"/>
          </w:tcPr>
          <w:p w14:paraId="5A12FCF2" w14:textId="77777777" w:rsidR="00233B65" w:rsidRPr="00922286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68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Тема 4. </w:t>
            </w:r>
            <w:r w:rsidRPr="00D55B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Профессионально значимые свойства личности и формирование профессионального мастерства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Работоспособность человека</w:t>
            </w:r>
          </w:p>
        </w:tc>
      </w:tr>
      <w:tr w:rsidR="00233B65" w14:paraId="75EF007F" w14:textId="77777777" w:rsidTr="00233B65">
        <w:tc>
          <w:tcPr>
            <w:tcW w:w="987" w:type="dxa"/>
          </w:tcPr>
          <w:p w14:paraId="0A3720C7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  <w:p w14:paraId="7FF11BA6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5FBEB9B2" w14:textId="77777777" w:rsidR="00233B65" w:rsidRPr="006C5E6E" w:rsidRDefault="00233B65" w:rsidP="00233B65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32E6CE63" w14:textId="77777777" w:rsidR="00233B65" w:rsidRDefault="00233B65" w:rsidP="00233B65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</w:t>
            </w:r>
            <w:r w:rsidRPr="00E550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изическо-психическо-биологических возможностей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человека </w:t>
            </w:r>
            <w:r w:rsidRPr="00E550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исполнять тот или иной вид деятельности с учетом времени и цели-задачи самой деятельности-активности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психологии труда определяется как:</w:t>
            </w:r>
          </w:p>
          <w:p w14:paraId="5B8874F2" w14:textId="77777777" w:rsidR="00233B65" w:rsidRPr="00E13E9F" w:rsidRDefault="00233B65" w:rsidP="001E00B3">
            <w:pPr>
              <w:pStyle w:val="a3"/>
              <w:numPr>
                <w:ilvl w:val="0"/>
                <w:numId w:val="15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13E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работоспособность</w:t>
            </w:r>
          </w:p>
          <w:p w14:paraId="1CFB3E9C" w14:textId="77777777" w:rsidR="00233B65" w:rsidRPr="00E13E9F" w:rsidRDefault="00233B65" w:rsidP="001E00B3">
            <w:pPr>
              <w:pStyle w:val="a3"/>
              <w:numPr>
                <w:ilvl w:val="0"/>
                <w:numId w:val="15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E13E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мотивированность</w:t>
            </w:r>
            <w:proofErr w:type="spellEnd"/>
          </w:p>
          <w:p w14:paraId="6D9DA037" w14:textId="77777777" w:rsidR="00233B65" w:rsidRPr="00E13E9F" w:rsidRDefault="00233B65" w:rsidP="001E00B3">
            <w:pPr>
              <w:pStyle w:val="a3"/>
              <w:numPr>
                <w:ilvl w:val="0"/>
                <w:numId w:val="15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13E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результативность</w:t>
            </w:r>
          </w:p>
          <w:p w14:paraId="660223ED" w14:textId="18D05FCF" w:rsidR="00233B65" w:rsidRPr="00953595" w:rsidRDefault="00233B65" w:rsidP="001E00B3">
            <w:pPr>
              <w:pStyle w:val="a3"/>
              <w:numPr>
                <w:ilvl w:val="0"/>
                <w:numId w:val="15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13E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профессионализм</w:t>
            </w:r>
          </w:p>
        </w:tc>
        <w:tc>
          <w:tcPr>
            <w:tcW w:w="1010" w:type="dxa"/>
          </w:tcPr>
          <w:p w14:paraId="7B292EA2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33B65" w14:paraId="58F626F2" w14:textId="77777777" w:rsidTr="00233B65">
        <w:tc>
          <w:tcPr>
            <w:tcW w:w="987" w:type="dxa"/>
          </w:tcPr>
          <w:p w14:paraId="6CF30DE2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  <w:p w14:paraId="436879C8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1A14D00A" w14:textId="77777777" w:rsidR="00233B65" w:rsidRDefault="00233B65" w:rsidP="00233B65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2B7DD611" w14:textId="77777777" w:rsidR="00233B65" w:rsidRPr="006F3A46" w:rsidRDefault="00233B65" w:rsidP="00233B65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</w:t>
            </w:r>
            <w:r w:rsidRPr="006F3A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етоды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Pr="006F3A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используемые в психологии труда с целью</w:t>
            </w:r>
            <w:r w:rsidRPr="006F3A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получ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ения </w:t>
            </w:r>
            <w:r w:rsidRPr="006F3A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объективн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ой</w:t>
            </w:r>
            <w:r w:rsidRPr="006F3A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количественн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ой</w:t>
            </w:r>
            <w:r w:rsidRPr="006F3A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оценк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Pr="006F3A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параметров переживаемого состояния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человека:</w:t>
            </w:r>
          </w:p>
          <w:p w14:paraId="158A1A21" w14:textId="77777777" w:rsidR="00233B65" w:rsidRDefault="00233B65" w:rsidP="001E00B3">
            <w:pPr>
              <w:pStyle w:val="a3"/>
              <w:numPr>
                <w:ilvl w:val="0"/>
                <w:numId w:val="16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r w:rsidRPr="006F3A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сихофизиологические</w:t>
            </w:r>
          </w:p>
          <w:p w14:paraId="6E191032" w14:textId="77777777" w:rsidR="00233B65" w:rsidRDefault="00233B65" w:rsidP="001E00B3">
            <w:pPr>
              <w:pStyle w:val="a3"/>
              <w:numPr>
                <w:ilvl w:val="0"/>
                <w:numId w:val="16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аналитические</w:t>
            </w:r>
          </w:p>
          <w:p w14:paraId="528F2E72" w14:textId="77777777" w:rsidR="00233B65" w:rsidRDefault="00233B65" w:rsidP="001E00B3">
            <w:pPr>
              <w:pStyle w:val="a3"/>
              <w:numPr>
                <w:ilvl w:val="0"/>
                <w:numId w:val="16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статистические</w:t>
            </w:r>
          </w:p>
          <w:p w14:paraId="59F5B4FD" w14:textId="77777777" w:rsidR="00233B65" w:rsidRPr="006C5E6E" w:rsidRDefault="00233B65" w:rsidP="001E00B3">
            <w:pPr>
              <w:pStyle w:val="a3"/>
              <w:numPr>
                <w:ilvl w:val="0"/>
                <w:numId w:val="16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проективные </w:t>
            </w:r>
          </w:p>
        </w:tc>
        <w:tc>
          <w:tcPr>
            <w:tcW w:w="1010" w:type="dxa"/>
          </w:tcPr>
          <w:p w14:paraId="422D2520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33B65" w14:paraId="37EE0B41" w14:textId="77777777" w:rsidTr="00233B65">
        <w:tc>
          <w:tcPr>
            <w:tcW w:w="9628" w:type="dxa"/>
            <w:gridSpan w:val="3"/>
            <w:shd w:val="clear" w:color="auto" w:fill="F2F2F2" w:themeFill="background1" w:themeFillShade="F2"/>
          </w:tcPr>
          <w:p w14:paraId="76410873" w14:textId="77777777" w:rsidR="00233B65" w:rsidRPr="00922286" w:rsidRDefault="00233B65" w:rsidP="00233B6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5. </w:t>
            </w:r>
            <w:r w:rsidRPr="00D55B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Психологические основы </w:t>
            </w:r>
            <w:proofErr w:type="spellStart"/>
            <w:r w:rsidRPr="00D55B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профессиографирования</w:t>
            </w:r>
            <w:proofErr w:type="spellEnd"/>
          </w:p>
        </w:tc>
      </w:tr>
      <w:tr w:rsidR="00233B65" w14:paraId="2D70C820" w14:textId="77777777" w:rsidTr="00233B65">
        <w:tc>
          <w:tcPr>
            <w:tcW w:w="987" w:type="dxa"/>
          </w:tcPr>
          <w:p w14:paraId="4232909C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  <w:p w14:paraId="28E27BE7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13B80E7C" w14:textId="77777777" w:rsidR="00233B65" w:rsidRDefault="00233B65" w:rsidP="00233B65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17105C0E" w14:textId="62916866" w:rsidR="00233B65" w:rsidRPr="0058075F" w:rsidRDefault="00233B65" w:rsidP="00233B65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075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Первой стадией динамики работоспособности человека являет</w:t>
            </w:r>
            <w:r w:rsidR="009535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ся:</w:t>
            </w:r>
          </w:p>
          <w:p w14:paraId="69A8309E" w14:textId="77777777" w:rsidR="00233B65" w:rsidRPr="0058075F" w:rsidRDefault="00233B65" w:rsidP="001E00B3">
            <w:pPr>
              <w:pStyle w:val="a3"/>
              <w:numPr>
                <w:ilvl w:val="0"/>
                <w:numId w:val="17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075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стадия неустойчивой работоспособности</w:t>
            </w:r>
          </w:p>
          <w:p w14:paraId="745E0BB1" w14:textId="77777777" w:rsidR="00233B65" w:rsidRPr="0058075F" w:rsidRDefault="00233B65" w:rsidP="001E00B3">
            <w:pPr>
              <w:pStyle w:val="a3"/>
              <w:numPr>
                <w:ilvl w:val="0"/>
                <w:numId w:val="17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075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стадия уменьшения работоспособности</w:t>
            </w:r>
          </w:p>
          <w:p w14:paraId="56F36D86" w14:textId="77777777" w:rsidR="00233B65" w:rsidRPr="0058075F" w:rsidRDefault="00233B65" w:rsidP="001E00B3">
            <w:pPr>
              <w:pStyle w:val="a3"/>
              <w:numPr>
                <w:ilvl w:val="0"/>
                <w:numId w:val="17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075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стадия увеличения работоспособности</w:t>
            </w:r>
          </w:p>
          <w:p w14:paraId="53BDA0FE" w14:textId="77777777" w:rsidR="00233B65" w:rsidRPr="0058075F" w:rsidRDefault="00233B65" w:rsidP="001E00B3">
            <w:pPr>
              <w:pStyle w:val="a3"/>
              <w:numPr>
                <w:ilvl w:val="0"/>
                <w:numId w:val="17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075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стадия избирательной работоспособности</w:t>
            </w:r>
          </w:p>
        </w:tc>
        <w:tc>
          <w:tcPr>
            <w:tcW w:w="1010" w:type="dxa"/>
          </w:tcPr>
          <w:p w14:paraId="2CD61F05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233B65" w14:paraId="4B785043" w14:textId="77777777" w:rsidTr="00233B65">
        <w:tc>
          <w:tcPr>
            <w:tcW w:w="987" w:type="dxa"/>
          </w:tcPr>
          <w:p w14:paraId="5ABA4E23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  <w:p w14:paraId="38547EBD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1C8EF353" w14:textId="77777777" w:rsidR="00233B65" w:rsidRDefault="00233B65" w:rsidP="00233B65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ответа:</w:t>
            </w:r>
          </w:p>
          <w:p w14:paraId="331988C0" w14:textId="77777777" w:rsidR="00233B65" w:rsidRPr="004F1446" w:rsidRDefault="00233B65" w:rsidP="00233B65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F14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Кто из отечественных ученых определил профессиональную роль как набор определенных правил поведения, принятых на данном предприятии, содержащихся в официальных документах или закрепленный традициями и обычаями?</w:t>
            </w:r>
          </w:p>
          <w:p w14:paraId="75A0002B" w14:textId="77777777" w:rsidR="00233B65" w:rsidRPr="004F1446" w:rsidRDefault="00233B65" w:rsidP="001E00B3">
            <w:pPr>
              <w:pStyle w:val="a3"/>
              <w:numPr>
                <w:ilvl w:val="0"/>
                <w:numId w:val="18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F14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Е.А. Климов</w:t>
            </w:r>
          </w:p>
          <w:p w14:paraId="16336A55" w14:textId="77777777" w:rsidR="00233B65" w:rsidRPr="004F1446" w:rsidRDefault="00233B65" w:rsidP="001E00B3">
            <w:pPr>
              <w:pStyle w:val="a3"/>
              <w:numPr>
                <w:ilvl w:val="0"/>
                <w:numId w:val="18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F14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И.М. Сеченов</w:t>
            </w:r>
          </w:p>
          <w:p w14:paraId="4D830A55" w14:textId="77777777" w:rsidR="00233B65" w:rsidRPr="004F1446" w:rsidRDefault="00233B65" w:rsidP="001E00B3">
            <w:pPr>
              <w:pStyle w:val="a3"/>
              <w:numPr>
                <w:ilvl w:val="0"/>
                <w:numId w:val="18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F14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Р.В. </w:t>
            </w:r>
            <w:proofErr w:type="spellStart"/>
            <w:r w:rsidRPr="004F14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Габдреев</w:t>
            </w:r>
            <w:proofErr w:type="spellEnd"/>
          </w:p>
          <w:p w14:paraId="37303559" w14:textId="77777777" w:rsidR="00233B65" w:rsidRPr="004F1446" w:rsidRDefault="00233B65" w:rsidP="001E00B3">
            <w:pPr>
              <w:pStyle w:val="a3"/>
              <w:numPr>
                <w:ilvl w:val="0"/>
                <w:numId w:val="18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F14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С.А. </w:t>
            </w:r>
            <w:proofErr w:type="spellStart"/>
            <w:r w:rsidRPr="004F14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Дружилов</w:t>
            </w:r>
            <w:proofErr w:type="spellEnd"/>
          </w:p>
        </w:tc>
        <w:tc>
          <w:tcPr>
            <w:tcW w:w="1010" w:type="dxa"/>
          </w:tcPr>
          <w:p w14:paraId="4F7B6256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233B65" w14:paraId="53DF4DE4" w14:textId="77777777" w:rsidTr="00233B65">
        <w:trPr>
          <w:trHeight w:val="1593"/>
        </w:trPr>
        <w:tc>
          <w:tcPr>
            <w:tcW w:w="987" w:type="dxa"/>
          </w:tcPr>
          <w:p w14:paraId="61ABFE11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  <w:p w14:paraId="1E3EC950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69BDD48E" w14:textId="77777777" w:rsidR="00233B65" w:rsidRDefault="00233B65" w:rsidP="00233B65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32904B44" w14:textId="66569872" w:rsidR="00233B65" w:rsidRPr="003D5B43" w:rsidRDefault="00233B65" w:rsidP="00233B65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r w:rsidRPr="003D5B4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овокупность знаний, умений и навыков, социально-психологических, психофизиологических и антропометрических свойств индивида, обеспечивающих высокую вероятность успешности его профессионального становления и деятельности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психологии труда </w:t>
            </w:r>
            <w:r w:rsidR="009535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–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это</w:t>
            </w:r>
            <w:r w:rsidR="009535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  <w:p w14:paraId="64A436F5" w14:textId="77777777" w:rsidR="00233B65" w:rsidRDefault="00233B65" w:rsidP="001E00B3">
            <w:pPr>
              <w:pStyle w:val="a3"/>
              <w:numPr>
                <w:ilvl w:val="0"/>
                <w:numId w:val="19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интеллект</w:t>
            </w:r>
          </w:p>
          <w:p w14:paraId="0ADD4B3F" w14:textId="77777777" w:rsidR="00233B65" w:rsidRDefault="00233B65" w:rsidP="001E00B3">
            <w:pPr>
              <w:pStyle w:val="a3"/>
              <w:numPr>
                <w:ilvl w:val="0"/>
                <w:numId w:val="19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профессионализм</w:t>
            </w:r>
          </w:p>
          <w:p w14:paraId="669C5520" w14:textId="77777777" w:rsidR="00233B65" w:rsidRDefault="00233B65" w:rsidP="001E00B3">
            <w:pPr>
              <w:pStyle w:val="a3"/>
              <w:numPr>
                <w:ilvl w:val="0"/>
                <w:numId w:val="19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профессионально-важные качества</w:t>
            </w:r>
          </w:p>
          <w:p w14:paraId="167A9108" w14:textId="77777777" w:rsidR="00233B65" w:rsidRPr="0058075F" w:rsidRDefault="00233B65" w:rsidP="001E00B3">
            <w:pPr>
              <w:pStyle w:val="a3"/>
              <w:numPr>
                <w:ilvl w:val="0"/>
                <w:numId w:val="19"/>
              </w:numPr>
              <w:ind w:left="481" w:hanging="426"/>
              <w:jc w:val="both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профессиональное самосознание</w:t>
            </w:r>
          </w:p>
        </w:tc>
        <w:tc>
          <w:tcPr>
            <w:tcW w:w="1010" w:type="dxa"/>
          </w:tcPr>
          <w:p w14:paraId="771AA2AA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233B65" w14:paraId="1F72559F" w14:textId="77777777" w:rsidTr="007A5A46">
        <w:tc>
          <w:tcPr>
            <w:tcW w:w="9628" w:type="dxa"/>
            <w:gridSpan w:val="3"/>
            <w:shd w:val="clear" w:color="auto" w:fill="F2F2F2" w:themeFill="background1" w:themeFillShade="F2"/>
          </w:tcPr>
          <w:p w14:paraId="38BC00AA" w14:textId="77777777" w:rsidR="00233B65" w:rsidRPr="00C55D5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7. </w:t>
            </w:r>
            <w:r w:rsidRPr="00D55B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Основы эргономики</w:t>
            </w:r>
          </w:p>
        </w:tc>
      </w:tr>
      <w:tr w:rsidR="00233B65" w14:paraId="36CBF070" w14:textId="77777777" w:rsidTr="00233B65">
        <w:tc>
          <w:tcPr>
            <w:tcW w:w="987" w:type="dxa"/>
          </w:tcPr>
          <w:p w14:paraId="004B82C4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  <w:p w14:paraId="6BE4500C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30DFDB11" w14:textId="77777777" w:rsidR="00233B65" w:rsidRDefault="00233B65" w:rsidP="00233B65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2118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16E3E309" w14:textId="77777777" w:rsidR="00233B65" w:rsidRPr="00953595" w:rsidRDefault="00233B65" w:rsidP="00233B65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</w:pPr>
            <w:r w:rsidRPr="00953595">
              <w:rPr>
                <w:rFonts w:ascii="Times New Roman" w:hAnsi="Times New Roman" w:cs="Times New Roman"/>
                <w:sz w:val="24"/>
                <w:szCs w:val="24"/>
              </w:rPr>
              <w:t>Предмет эргономики как научной дисциплины - это</w:t>
            </w:r>
          </w:p>
          <w:p w14:paraId="3F898B2A" w14:textId="0F6284F6" w:rsidR="00233B65" w:rsidRPr="00953595" w:rsidRDefault="00953595" w:rsidP="001E00B3">
            <w:pPr>
              <w:pStyle w:val="a3"/>
              <w:numPr>
                <w:ilvl w:val="0"/>
                <w:numId w:val="20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35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</w:t>
            </w:r>
            <w:r w:rsidR="00233B65" w:rsidRPr="009535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рудовая деятельность</w:t>
            </w:r>
          </w:p>
          <w:p w14:paraId="1AAC9B42" w14:textId="5B6F49C1" w:rsidR="00233B65" w:rsidRPr="00953595" w:rsidRDefault="00953595" w:rsidP="001E00B3">
            <w:pPr>
              <w:pStyle w:val="a3"/>
              <w:numPr>
                <w:ilvl w:val="0"/>
                <w:numId w:val="20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35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</w:t>
            </w:r>
            <w:r w:rsidR="00233B65" w:rsidRPr="009535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отивация к труду </w:t>
            </w:r>
          </w:p>
          <w:p w14:paraId="6BB4C9A2" w14:textId="77777777" w:rsidR="00953595" w:rsidRDefault="00953595" w:rsidP="001E00B3">
            <w:pPr>
              <w:pStyle w:val="a3"/>
              <w:numPr>
                <w:ilvl w:val="0"/>
                <w:numId w:val="20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35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ц</w:t>
            </w:r>
            <w:r w:rsidR="00233B65" w:rsidRPr="009535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ель труда</w:t>
            </w:r>
          </w:p>
          <w:p w14:paraId="53BA0A67" w14:textId="27B87D89" w:rsidR="00233B65" w:rsidRPr="00953595" w:rsidRDefault="00953595" w:rsidP="001E00B3">
            <w:pPr>
              <w:pStyle w:val="a3"/>
              <w:numPr>
                <w:ilvl w:val="0"/>
                <w:numId w:val="20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35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</w:t>
            </w:r>
            <w:r w:rsidR="00233B65" w:rsidRPr="009535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адачи трудовой деятельности</w:t>
            </w:r>
          </w:p>
        </w:tc>
        <w:tc>
          <w:tcPr>
            <w:tcW w:w="1010" w:type="dxa"/>
          </w:tcPr>
          <w:p w14:paraId="232E003D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33B65" w14:paraId="4F74AE57" w14:textId="77777777" w:rsidTr="00233B65">
        <w:tc>
          <w:tcPr>
            <w:tcW w:w="987" w:type="dxa"/>
          </w:tcPr>
          <w:p w14:paraId="48D3CF14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12.</w:t>
            </w:r>
          </w:p>
          <w:p w14:paraId="00BC1CAB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4BA47CE6" w14:textId="77777777" w:rsidR="00233B65" w:rsidRDefault="00233B65" w:rsidP="00233B65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2118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005866EA" w14:textId="35D090BA" w:rsidR="00233B65" w:rsidRPr="00002BA3" w:rsidRDefault="00233B65" w:rsidP="00233B65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B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Объект эргономики как научной дисциплины – это</w:t>
            </w:r>
            <w:r w:rsidR="009535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  <w:p w14:paraId="5A70D867" w14:textId="59C323D1" w:rsidR="00233B65" w:rsidRPr="00002BA3" w:rsidRDefault="00953595" w:rsidP="001E00B3">
            <w:pPr>
              <w:pStyle w:val="a3"/>
              <w:numPr>
                <w:ilvl w:val="0"/>
                <w:numId w:val="21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система</w:t>
            </w:r>
            <w:r w:rsidR="00233B65" w:rsidRPr="00002B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«человек - орудие труда - предмет труда - производственная среда»</w:t>
            </w:r>
          </w:p>
          <w:p w14:paraId="362AC681" w14:textId="5F6CF4E8" w:rsidR="00233B65" w:rsidRPr="00002BA3" w:rsidRDefault="00953595" w:rsidP="001E00B3">
            <w:pPr>
              <w:pStyle w:val="a3"/>
              <w:numPr>
                <w:ilvl w:val="0"/>
                <w:numId w:val="21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r w:rsidR="00233B65" w:rsidRPr="00002B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истема «человек – человек»</w:t>
            </w:r>
          </w:p>
          <w:p w14:paraId="220E17FC" w14:textId="213F8E88" w:rsidR="00233B65" w:rsidRPr="00002BA3" w:rsidRDefault="00953595" w:rsidP="001E00B3">
            <w:pPr>
              <w:pStyle w:val="a3"/>
              <w:numPr>
                <w:ilvl w:val="0"/>
                <w:numId w:val="21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r w:rsidR="00233B65" w:rsidRPr="00002B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истема «человек – знак»</w:t>
            </w:r>
          </w:p>
          <w:p w14:paraId="11BADF37" w14:textId="62E60EA0" w:rsidR="00233B65" w:rsidRPr="00002BA3" w:rsidRDefault="00953595" w:rsidP="001E00B3">
            <w:pPr>
              <w:pStyle w:val="a3"/>
              <w:numPr>
                <w:ilvl w:val="0"/>
                <w:numId w:val="21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r w:rsidR="00233B65" w:rsidRPr="00002B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истема «человек – слово»</w:t>
            </w:r>
          </w:p>
        </w:tc>
        <w:tc>
          <w:tcPr>
            <w:tcW w:w="1010" w:type="dxa"/>
          </w:tcPr>
          <w:p w14:paraId="4911EB17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33B65" w14:paraId="041A929B" w14:textId="77777777" w:rsidTr="00233B65">
        <w:tc>
          <w:tcPr>
            <w:tcW w:w="987" w:type="dxa"/>
          </w:tcPr>
          <w:p w14:paraId="4A512967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  <w:p w14:paraId="26AE408B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05EECC19" w14:textId="77777777" w:rsidR="00233B65" w:rsidRDefault="00233B65" w:rsidP="00233B65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353E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35188604" w14:textId="77777777" w:rsidR="00233B65" w:rsidRDefault="00233B65" w:rsidP="00233B65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353E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Необходимый (типичный для используемой технологии) процесс, обеспечивающий преобразование предмета труда в продукт в психологии труда определяется как:</w:t>
            </w:r>
          </w:p>
          <w:p w14:paraId="08DA245E" w14:textId="77777777" w:rsidR="00233B65" w:rsidRPr="00C4751C" w:rsidRDefault="00233B65" w:rsidP="001E00B3">
            <w:pPr>
              <w:pStyle w:val="a3"/>
              <w:numPr>
                <w:ilvl w:val="0"/>
                <w:numId w:val="22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4751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коммуникативная функция</w:t>
            </w:r>
          </w:p>
          <w:p w14:paraId="33B1E69E" w14:textId="77777777" w:rsidR="00233B65" w:rsidRPr="00C4751C" w:rsidRDefault="00233B65" w:rsidP="001E00B3">
            <w:pPr>
              <w:pStyle w:val="a3"/>
              <w:numPr>
                <w:ilvl w:val="0"/>
                <w:numId w:val="22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4751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перцептивная функция</w:t>
            </w:r>
          </w:p>
          <w:p w14:paraId="4AE90547" w14:textId="77777777" w:rsidR="00233B65" w:rsidRPr="00C4751C" w:rsidRDefault="00233B65" w:rsidP="001E00B3">
            <w:pPr>
              <w:pStyle w:val="a3"/>
              <w:numPr>
                <w:ilvl w:val="0"/>
                <w:numId w:val="22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C4751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эргатическая</w:t>
            </w:r>
            <w:proofErr w:type="spellEnd"/>
            <w:r w:rsidRPr="00C4751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функция </w:t>
            </w:r>
          </w:p>
          <w:p w14:paraId="687C5260" w14:textId="77777777" w:rsidR="00233B65" w:rsidRPr="00C4751C" w:rsidRDefault="00233B65" w:rsidP="001E00B3">
            <w:pPr>
              <w:pStyle w:val="a3"/>
              <w:numPr>
                <w:ilvl w:val="0"/>
                <w:numId w:val="22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4751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сенсорная функция</w:t>
            </w:r>
          </w:p>
        </w:tc>
        <w:tc>
          <w:tcPr>
            <w:tcW w:w="1010" w:type="dxa"/>
          </w:tcPr>
          <w:p w14:paraId="04712810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233B65" w14:paraId="121DBF69" w14:textId="77777777" w:rsidTr="007A5A46">
        <w:tc>
          <w:tcPr>
            <w:tcW w:w="9628" w:type="dxa"/>
            <w:gridSpan w:val="3"/>
            <w:shd w:val="clear" w:color="auto" w:fill="F2F2F2" w:themeFill="background1" w:themeFillShade="F2"/>
          </w:tcPr>
          <w:p w14:paraId="0A76FEE8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D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8. </w:t>
            </w:r>
            <w:r w:rsidRPr="00D55B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Инженерно-психологические основы трудовой деятельности</w:t>
            </w:r>
          </w:p>
        </w:tc>
      </w:tr>
      <w:tr w:rsidR="00233B65" w14:paraId="40DB3BD2" w14:textId="77777777" w:rsidTr="00233B65">
        <w:tc>
          <w:tcPr>
            <w:tcW w:w="987" w:type="dxa"/>
          </w:tcPr>
          <w:p w14:paraId="1A44CA4E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  <w:p w14:paraId="5C11DDCA" w14:textId="0321A1D3" w:rsidR="00233B65" w:rsidRDefault="007A5A46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233B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631" w:type="dxa"/>
          </w:tcPr>
          <w:p w14:paraId="347664DA" w14:textId="3DD23940" w:rsidR="00233B65" w:rsidRDefault="00233B65" w:rsidP="00233B65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2118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3D07CA33" w14:textId="77777777" w:rsidR="00233B65" w:rsidRPr="006D3E65" w:rsidRDefault="00233B65" w:rsidP="00233B65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D3E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Объектом инженерной психологии как науки является:</w:t>
            </w:r>
          </w:p>
          <w:p w14:paraId="6EE4D98C" w14:textId="77777777" w:rsidR="00233B65" w:rsidRPr="00F55547" w:rsidRDefault="00233B65" w:rsidP="001E00B3">
            <w:pPr>
              <w:pStyle w:val="a3"/>
              <w:numPr>
                <w:ilvl w:val="0"/>
                <w:numId w:val="23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r w:rsidRPr="00F5554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истема «человек – машина» (СЧМ), функционирующая в определённых условиях внешней среды</w:t>
            </w:r>
          </w:p>
          <w:p w14:paraId="5C7AB396" w14:textId="77777777" w:rsidR="00233B65" w:rsidRPr="00F55547" w:rsidRDefault="00233B65" w:rsidP="001E00B3">
            <w:pPr>
              <w:pStyle w:val="a3"/>
              <w:numPr>
                <w:ilvl w:val="0"/>
                <w:numId w:val="23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</w:t>
            </w:r>
            <w:r w:rsidRPr="00F5554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ичность профессионала</w:t>
            </w:r>
          </w:p>
          <w:p w14:paraId="6A4878B3" w14:textId="77777777" w:rsidR="00233B65" w:rsidRPr="00F55547" w:rsidRDefault="00233B65" w:rsidP="001E00B3">
            <w:pPr>
              <w:pStyle w:val="a3"/>
              <w:numPr>
                <w:ilvl w:val="0"/>
                <w:numId w:val="23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</w:t>
            </w:r>
            <w:r w:rsidRPr="00F5554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омпетенции, необходимые для эффективной реализации профессиональной деятельности</w:t>
            </w:r>
          </w:p>
          <w:p w14:paraId="794B6ADA" w14:textId="77777777" w:rsidR="00233B65" w:rsidRPr="00F55547" w:rsidRDefault="00233B65" w:rsidP="001E00B3">
            <w:pPr>
              <w:pStyle w:val="a3"/>
              <w:numPr>
                <w:ilvl w:val="0"/>
                <w:numId w:val="23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r w:rsidRPr="00F5554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одбор, отбор, набор сотрудников</w:t>
            </w:r>
          </w:p>
        </w:tc>
        <w:tc>
          <w:tcPr>
            <w:tcW w:w="1010" w:type="dxa"/>
          </w:tcPr>
          <w:p w14:paraId="5D4F28C0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14:paraId="34F93813" w14:textId="77777777" w:rsidR="00EA1686" w:rsidRDefault="00EA1686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496B62E0" w14:textId="77777777" w:rsidR="007E10FB" w:rsidRDefault="007E10FB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>
        <w:rPr>
          <w:rFonts w:ascii="Times New Roman" w:eastAsia="+mn-ea" w:hAnsi="Times New Roman" w:cs="Times New Roman"/>
          <w:b/>
          <w:color w:val="000000"/>
        </w:rPr>
        <w:br w:type="page"/>
      </w:r>
    </w:p>
    <w:p w14:paraId="0B39CF9F" w14:textId="570FDE3D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6A346B">
        <w:rPr>
          <w:rFonts w:ascii="Times New Roman" w:eastAsia="+mn-ea" w:hAnsi="Times New Roman" w:cs="Times New Roman"/>
          <w:b/>
          <w:color w:val="000000"/>
        </w:rPr>
        <w:lastRenderedPageBreak/>
        <w:t xml:space="preserve">ЗАДАНИЯ ЗАКРЫТОГО ТИПА НА ВЫБОР </w:t>
      </w:r>
      <w:r>
        <w:rPr>
          <w:rFonts w:ascii="Times New Roman" w:eastAsia="+mn-ea" w:hAnsi="Times New Roman" w:cs="Times New Roman"/>
          <w:b/>
          <w:color w:val="000000"/>
        </w:rPr>
        <w:t>НЕСКОЛЬКИХ</w:t>
      </w:r>
      <w:r w:rsidRPr="006A346B">
        <w:rPr>
          <w:rFonts w:ascii="Times New Roman" w:eastAsia="+mn-ea" w:hAnsi="Times New Roman" w:cs="Times New Roman"/>
          <w:b/>
          <w:color w:val="000000"/>
        </w:rPr>
        <w:t xml:space="preserve"> ВАРИАНТ</w:t>
      </w:r>
      <w:r>
        <w:rPr>
          <w:rFonts w:ascii="Times New Roman" w:eastAsia="+mn-ea" w:hAnsi="Times New Roman" w:cs="Times New Roman"/>
          <w:b/>
          <w:color w:val="000000"/>
        </w:rPr>
        <w:t>ОВ</w:t>
      </w:r>
      <w:r w:rsidRPr="006A346B">
        <w:rPr>
          <w:rFonts w:ascii="Times New Roman" w:eastAsia="+mn-ea" w:hAnsi="Times New Roman" w:cs="Times New Roman"/>
          <w:b/>
          <w:color w:val="000000"/>
        </w:rPr>
        <w:t xml:space="preserve"> ОТВЕТ</w:t>
      </w:r>
      <w:r>
        <w:rPr>
          <w:rFonts w:ascii="Times New Roman" w:eastAsia="+mn-ea" w:hAnsi="Times New Roman" w:cs="Times New Roman"/>
          <w:b/>
          <w:color w:val="000000"/>
        </w:rPr>
        <w:t>ОВ</w:t>
      </w:r>
    </w:p>
    <w:p w14:paraId="16CDA98C" w14:textId="77777777" w:rsidR="007E10FB" w:rsidRDefault="007E10FB" w:rsidP="007E10FB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44"/>
        <w:gridCol w:w="7133"/>
        <w:gridCol w:w="1267"/>
      </w:tblGrid>
      <w:tr w:rsidR="00233B65" w:rsidRPr="00842AF1" w14:paraId="12813C84" w14:textId="77777777" w:rsidTr="00233B65">
        <w:trPr>
          <w:cantSplit/>
          <w:trHeight w:val="1375"/>
        </w:trPr>
        <w:tc>
          <w:tcPr>
            <w:tcW w:w="961" w:type="dxa"/>
            <w:textDirection w:val="btLr"/>
          </w:tcPr>
          <w:p w14:paraId="09D772AA" w14:textId="77777777" w:rsidR="00233B65" w:rsidRPr="008042B4" w:rsidRDefault="00233B65" w:rsidP="00233B65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2956A1CD" w14:textId="77777777" w:rsidR="00233B65" w:rsidRPr="00C377E5" w:rsidRDefault="00233B65" w:rsidP="00233B65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398" w:type="dxa"/>
            <w:vAlign w:val="center"/>
          </w:tcPr>
          <w:p w14:paraId="7B89F83B" w14:textId="77777777" w:rsidR="00233B65" w:rsidRPr="00842AF1" w:rsidRDefault="00233B65" w:rsidP="00233B65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269" w:type="dxa"/>
            <w:vAlign w:val="center"/>
          </w:tcPr>
          <w:p w14:paraId="7704E990" w14:textId="77777777" w:rsidR="00233B65" w:rsidRPr="00842AF1" w:rsidRDefault="00233B65" w:rsidP="00233B65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233B65" w:rsidRPr="00922286" w14:paraId="7D409502" w14:textId="77777777" w:rsidTr="00233B65">
        <w:tc>
          <w:tcPr>
            <w:tcW w:w="9628" w:type="dxa"/>
            <w:gridSpan w:val="3"/>
            <w:shd w:val="clear" w:color="auto" w:fill="F2F2F2" w:themeFill="background1" w:themeFillShade="F2"/>
          </w:tcPr>
          <w:p w14:paraId="02FB4988" w14:textId="77777777" w:rsidR="00233B65" w:rsidRPr="00922286" w:rsidRDefault="00233B65" w:rsidP="007E10FB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68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2. </w:t>
            </w:r>
            <w:r w:rsidRPr="00D55B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Психологические закономерности формирования конкретных форм трудовой деятельности</w:t>
            </w:r>
          </w:p>
        </w:tc>
      </w:tr>
      <w:tr w:rsidR="00233B65" w14:paraId="3EC373D6" w14:textId="77777777" w:rsidTr="00233B65">
        <w:tc>
          <w:tcPr>
            <w:tcW w:w="961" w:type="dxa"/>
          </w:tcPr>
          <w:p w14:paraId="31A16D2F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  <w:p w14:paraId="18E66D6F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398" w:type="dxa"/>
          </w:tcPr>
          <w:p w14:paraId="0E269FCB" w14:textId="7806E359" w:rsidR="007E10FB" w:rsidRDefault="00233B65" w:rsidP="007E10F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86A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Выберите </w:t>
            </w:r>
            <w:r w:rsidR="007E10F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правильные варианты ответов</w:t>
            </w:r>
          </w:p>
          <w:p w14:paraId="4CD62BA7" w14:textId="4E32CE71" w:rsidR="00233B65" w:rsidRPr="001D5C34" w:rsidRDefault="00233B65" w:rsidP="007E10F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Трудовую д</w:t>
            </w:r>
            <w:r w:rsidRPr="001D5C3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еятельность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психологии труда</w:t>
            </w:r>
            <w:r w:rsidRPr="001D5C3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принято разде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лять на:</w:t>
            </w:r>
          </w:p>
          <w:p w14:paraId="4F559490" w14:textId="77777777" w:rsidR="00233B65" w:rsidRPr="001D5C34" w:rsidRDefault="00233B65" w:rsidP="001E00B3">
            <w:pPr>
              <w:pStyle w:val="a3"/>
              <w:numPr>
                <w:ilvl w:val="0"/>
                <w:numId w:val="24"/>
              </w:numPr>
              <w:suppressAutoHyphens/>
              <w:autoSpaceDN w:val="0"/>
              <w:ind w:left="511" w:hanging="426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D5C3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индивидуальную</w:t>
            </w:r>
          </w:p>
          <w:p w14:paraId="21312B8F" w14:textId="77777777" w:rsidR="00233B65" w:rsidRPr="001D5C34" w:rsidRDefault="00233B65" w:rsidP="001E00B3">
            <w:pPr>
              <w:pStyle w:val="a3"/>
              <w:numPr>
                <w:ilvl w:val="0"/>
                <w:numId w:val="24"/>
              </w:numPr>
              <w:suppressAutoHyphens/>
              <w:autoSpaceDN w:val="0"/>
              <w:ind w:left="511" w:hanging="426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D5C3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совместную</w:t>
            </w:r>
          </w:p>
          <w:p w14:paraId="7660DF38" w14:textId="77777777" w:rsidR="00233B65" w:rsidRPr="001D5C34" w:rsidRDefault="00233B65" w:rsidP="001E00B3">
            <w:pPr>
              <w:pStyle w:val="a3"/>
              <w:numPr>
                <w:ilvl w:val="0"/>
                <w:numId w:val="24"/>
              </w:numPr>
              <w:suppressAutoHyphens/>
              <w:autoSpaceDN w:val="0"/>
              <w:ind w:left="511" w:hanging="426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D5C3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исполнительскую</w:t>
            </w:r>
          </w:p>
          <w:p w14:paraId="7D60521D" w14:textId="77777777" w:rsidR="00233B65" w:rsidRPr="001D5C34" w:rsidRDefault="00233B65" w:rsidP="001E00B3">
            <w:pPr>
              <w:pStyle w:val="a3"/>
              <w:numPr>
                <w:ilvl w:val="0"/>
                <w:numId w:val="24"/>
              </w:numPr>
              <w:suppressAutoHyphens/>
              <w:autoSpaceDN w:val="0"/>
              <w:ind w:left="511" w:hanging="426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D5C3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управленческую</w:t>
            </w:r>
          </w:p>
          <w:p w14:paraId="733B1C97" w14:textId="77777777" w:rsidR="00233B65" w:rsidRPr="001D5C34" w:rsidRDefault="00233B65" w:rsidP="001E00B3">
            <w:pPr>
              <w:pStyle w:val="a3"/>
              <w:numPr>
                <w:ilvl w:val="0"/>
                <w:numId w:val="24"/>
              </w:numPr>
              <w:suppressAutoHyphens/>
              <w:autoSpaceDN w:val="0"/>
              <w:ind w:left="511" w:hanging="426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D5C3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простую</w:t>
            </w:r>
          </w:p>
          <w:p w14:paraId="4160512E" w14:textId="78FC87CE" w:rsidR="00233B65" w:rsidRPr="007E10FB" w:rsidRDefault="00233B65" w:rsidP="001E00B3">
            <w:pPr>
              <w:pStyle w:val="a3"/>
              <w:numPr>
                <w:ilvl w:val="0"/>
                <w:numId w:val="24"/>
              </w:numPr>
              <w:suppressAutoHyphens/>
              <w:autoSpaceDN w:val="0"/>
              <w:ind w:left="511" w:hanging="426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D5C3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позитивную </w:t>
            </w:r>
          </w:p>
        </w:tc>
        <w:tc>
          <w:tcPr>
            <w:tcW w:w="1269" w:type="dxa"/>
          </w:tcPr>
          <w:p w14:paraId="27172A6E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1,2,3,4</w:t>
            </w:r>
          </w:p>
        </w:tc>
      </w:tr>
      <w:tr w:rsidR="00233B65" w:rsidRPr="003675C9" w14:paraId="3B74EEE5" w14:textId="77777777" w:rsidTr="00233B65">
        <w:tc>
          <w:tcPr>
            <w:tcW w:w="961" w:type="dxa"/>
          </w:tcPr>
          <w:p w14:paraId="6B3FA338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  <w:p w14:paraId="03658A51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398" w:type="dxa"/>
          </w:tcPr>
          <w:p w14:paraId="6977F959" w14:textId="454E3F19" w:rsidR="00233B65" w:rsidRPr="00686A94" w:rsidRDefault="007E10FB" w:rsidP="00233B65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86A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Выберите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правильные варианты ответов</w:t>
            </w:r>
          </w:p>
          <w:p w14:paraId="3AA5C6D1" w14:textId="77777777" w:rsidR="00233B65" w:rsidRPr="0098269F" w:rsidRDefault="00233B65" w:rsidP="00233B65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26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качестве самых общих форм труда в психологии труда определяются:</w:t>
            </w:r>
          </w:p>
          <w:p w14:paraId="04C90098" w14:textId="77777777" w:rsidR="00233B65" w:rsidRPr="0098269F" w:rsidRDefault="00233B65" w:rsidP="001E00B3">
            <w:pPr>
              <w:pStyle w:val="a3"/>
              <w:numPr>
                <w:ilvl w:val="0"/>
                <w:numId w:val="25"/>
              </w:numPr>
              <w:ind w:left="51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26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умственный труд </w:t>
            </w:r>
          </w:p>
          <w:p w14:paraId="2E287154" w14:textId="77777777" w:rsidR="00233B65" w:rsidRPr="0098269F" w:rsidRDefault="00233B65" w:rsidP="001E00B3">
            <w:pPr>
              <w:pStyle w:val="a3"/>
              <w:numPr>
                <w:ilvl w:val="0"/>
                <w:numId w:val="25"/>
              </w:numPr>
              <w:ind w:left="51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26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физический труд</w:t>
            </w:r>
          </w:p>
          <w:p w14:paraId="60908080" w14:textId="77777777" w:rsidR="00233B65" w:rsidRPr="0098269F" w:rsidRDefault="00233B65" w:rsidP="001E00B3">
            <w:pPr>
              <w:pStyle w:val="a3"/>
              <w:numPr>
                <w:ilvl w:val="0"/>
                <w:numId w:val="25"/>
              </w:numPr>
              <w:ind w:left="51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26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совместный труд</w:t>
            </w:r>
          </w:p>
          <w:p w14:paraId="229E984D" w14:textId="77777777" w:rsidR="00233B65" w:rsidRPr="0098269F" w:rsidRDefault="00233B65" w:rsidP="001E00B3">
            <w:pPr>
              <w:pStyle w:val="a3"/>
              <w:numPr>
                <w:ilvl w:val="0"/>
                <w:numId w:val="25"/>
              </w:numPr>
              <w:ind w:left="511" w:hanging="426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826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индивидуальный труд</w:t>
            </w:r>
          </w:p>
        </w:tc>
        <w:tc>
          <w:tcPr>
            <w:tcW w:w="1269" w:type="dxa"/>
          </w:tcPr>
          <w:p w14:paraId="394587BB" w14:textId="77777777" w:rsidR="00233B65" w:rsidRPr="003675C9" w:rsidRDefault="00233B65" w:rsidP="00233B65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233B65" w14:paraId="53CD8F53" w14:textId="77777777" w:rsidTr="00233B65">
        <w:tc>
          <w:tcPr>
            <w:tcW w:w="961" w:type="dxa"/>
          </w:tcPr>
          <w:p w14:paraId="0FFD987E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  <w:p w14:paraId="0ECFD053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398" w:type="dxa"/>
          </w:tcPr>
          <w:p w14:paraId="5577BC9E" w14:textId="364B1C37" w:rsidR="00233B65" w:rsidRPr="00686A94" w:rsidRDefault="007E10FB" w:rsidP="00233B65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86A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Выберите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правильные варианты ответов</w:t>
            </w:r>
          </w:p>
          <w:p w14:paraId="6D8BE9A3" w14:textId="77777777" w:rsidR="00233B65" w:rsidRPr="00636440" w:rsidRDefault="00233B65" w:rsidP="00233B65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64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 условиям труда Е.А. Климов выделяет следующие группы профессий:</w:t>
            </w:r>
          </w:p>
          <w:p w14:paraId="2B8F162A" w14:textId="6EE02043" w:rsidR="00233B65" w:rsidRPr="007E10FB" w:rsidRDefault="007E10FB" w:rsidP="001E00B3">
            <w:pPr>
              <w:pStyle w:val="a3"/>
              <w:numPr>
                <w:ilvl w:val="0"/>
                <w:numId w:val="26"/>
              </w:numPr>
              <w:ind w:left="51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</w:t>
            </w:r>
            <w:r w:rsidR="00233B65" w:rsidRPr="007E10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абота в условиях микроклимата (близких к бытовым, «комнатным») </w:t>
            </w:r>
          </w:p>
          <w:p w14:paraId="2B521E27" w14:textId="14F15C74" w:rsidR="00233B65" w:rsidRPr="007E10FB" w:rsidRDefault="007E10FB" w:rsidP="001E00B3">
            <w:pPr>
              <w:pStyle w:val="a3"/>
              <w:numPr>
                <w:ilvl w:val="0"/>
                <w:numId w:val="26"/>
              </w:numPr>
              <w:ind w:left="51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</w:t>
            </w:r>
            <w:r w:rsidR="00233B65" w:rsidRPr="007E10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абота, связанная с пребыванием на открытом воздухе в любую погоду </w:t>
            </w:r>
          </w:p>
          <w:p w14:paraId="085B904B" w14:textId="528E164F" w:rsidR="00233B65" w:rsidRPr="007E10FB" w:rsidRDefault="007E10FB" w:rsidP="001E00B3">
            <w:pPr>
              <w:pStyle w:val="a3"/>
              <w:numPr>
                <w:ilvl w:val="0"/>
                <w:numId w:val="26"/>
              </w:numPr>
              <w:ind w:left="51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</w:t>
            </w:r>
            <w:r w:rsidR="00233B65" w:rsidRPr="007E10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абота в необычных условиях (на высоте, под водой, под землей, при повышенных и пониженных температурах и т.п.)</w:t>
            </w:r>
          </w:p>
          <w:p w14:paraId="1BF33F8C" w14:textId="77777777" w:rsidR="007E10FB" w:rsidRDefault="007E10FB" w:rsidP="001E00B3">
            <w:pPr>
              <w:pStyle w:val="a3"/>
              <w:numPr>
                <w:ilvl w:val="0"/>
                <w:numId w:val="26"/>
              </w:numPr>
              <w:ind w:left="51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</w:t>
            </w:r>
            <w:r w:rsidR="00233B65" w:rsidRPr="007E10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абота в условиях повышенной моральной ответственности (за жизнь, здоровье людей (взрослых или детей), большие материальные ценности и т.д.)</w:t>
            </w:r>
          </w:p>
          <w:p w14:paraId="1A21C5B5" w14:textId="2D11B902" w:rsidR="00233B65" w:rsidRPr="007E10FB" w:rsidRDefault="007E10FB" w:rsidP="001E00B3">
            <w:pPr>
              <w:pStyle w:val="a3"/>
              <w:numPr>
                <w:ilvl w:val="0"/>
                <w:numId w:val="26"/>
              </w:numPr>
              <w:ind w:left="51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10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</w:t>
            </w:r>
            <w:r w:rsidR="00233B65" w:rsidRPr="007E10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абота в экстремальных условиях</w:t>
            </w:r>
          </w:p>
        </w:tc>
        <w:tc>
          <w:tcPr>
            <w:tcW w:w="1269" w:type="dxa"/>
          </w:tcPr>
          <w:p w14:paraId="1CAA7EC2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1,2,3,4</w:t>
            </w:r>
          </w:p>
        </w:tc>
      </w:tr>
      <w:tr w:rsidR="00233B65" w14:paraId="042BF642" w14:textId="77777777" w:rsidTr="00233B65">
        <w:tc>
          <w:tcPr>
            <w:tcW w:w="961" w:type="dxa"/>
          </w:tcPr>
          <w:p w14:paraId="10003B7F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  <w:p w14:paraId="73F73087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398" w:type="dxa"/>
          </w:tcPr>
          <w:p w14:paraId="6D0DB07D" w14:textId="30D7538B" w:rsidR="00233B65" w:rsidRPr="00686A94" w:rsidRDefault="007E10FB" w:rsidP="00233B65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86A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Выберите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правильные варианты ответов</w:t>
            </w:r>
          </w:p>
          <w:p w14:paraId="41389895" w14:textId="77777777" w:rsidR="00233B65" w:rsidRPr="007C670A" w:rsidRDefault="00233B65" w:rsidP="00233B65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C670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Условиями воспитания культуры умственного труда личности являются:</w:t>
            </w:r>
          </w:p>
          <w:p w14:paraId="334258A2" w14:textId="77777777" w:rsidR="00233B65" w:rsidRPr="007C670A" w:rsidRDefault="00233B65" w:rsidP="001E00B3">
            <w:pPr>
              <w:pStyle w:val="a3"/>
              <w:numPr>
                <w:ilvl w:val="0"/>
                <w:numId w:val="27"/>
              </w:numPr>
              <w:ind w:left="51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C670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непрерывный характер учебной деятельности</w:t>
            </w:r>
          </w:p>
          <w:p w14:paraId="134F03CA" w14:textId="77777777" w:rsidR="00233B65" w:rsidRPr="007C670A" w:rsidRDefault="00233B65" w:rsidP="001E00B3">
            <w:pPr>
              <w:pStyle w:val="a3"/>
              <w:numPr>
                <w:ilvl w:val="0"/>
                <w:numId w:val="27"/>
              </w:numPr>
              <w:ind w:left="51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C670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мотивация к обучению</w:t>
            </w:r>
          </w:p>
          <w:p w14:paraId="5951140E" w14:textId="77777777" w:rsidR="00233B65" w:rsidRPr="007C670A" w:rsidRDefault="00233B65" w:rsidP="001E00B3">
            <w:pPr>
              <w:pStyle w:val="a3"/>
              <w:numPr>
                <w:ilvl w:val="0"/>
                <w:numId w:val="27"/>
              </w:numPr>
              <w:ind w:left="51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C670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создание обучающимися интеллектуального продукта, эквивалентного изменениям в личностном развитии</w:t>
            </w:r>
          </w:p>
          <w:p w14:paraId="167B355B" w14:textId="77777777" w:rsidR="00233B65" w:rsidRPr="007C670A" w:rsidRDefault="00233B65" w:rsidP="001E00B3">
            <w:pPr>
              <w:pStyle w:val="a3"/>
              <w:numPr>
                <w:ilvl w:val="0"/>
                <w:numId w:val="27"/>
              </w:numPr>
              <w:ind w:left="511" w:hanging="426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C670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педагогическая поддержка обучающихся в их стремлении к самопознанию, самовоспитанию, самореализации</w:t>
            </w:r>
          </w:p>
        </w:tc>
        <w:tc>
          <w:tcPr>
            <w:tcW w:w="1269" w:type="dxa"/>
          </w:tcPr>
          <w:p w14:paraId="0FBA967D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1,3,4</w:t>
            </w:r>
          </w:p>
        </w:tc>
      </w:tr>
      <w:tr w:rsidR="00233B65" w:rsidRPr="00922286" w14:paraId="0EF3D671" w14:textId="77777777" w:rsidTr="00233B65">
        <w:tc>
          <w:tcPr>
            <w:tcW w:w="9628" w:type="dxa"/>
            <w:gridSpan w:val="3"/>
            <w:shd w:val="clear" w:color="auto" w:fill="F2F2F2" w:themeFill="background1" w:themeFillShade="F2"/>
          </w:tcPr>
          <w:p w14:paraId="2592E1F9" w14:textId="77777777" w:rsidR="00233B65" w:rsidRPr="00922286" w:rsidRDefault="00233B65" w:rsidP="00233B6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68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3. </w:t>
            </w:r>
            <w:proofErr w:type="spellStart"/>
            <w:r w:rsidRPr="00D55B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Профессиографические</w:t>
            </w:r>
            <w:proofErr w:type="spellEnd"/>
            <w:r w:rsidRPr="00D55B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основы изучения человека в труде</w:t>
            </w:r>
          </w:p>
        </w:tc>
      </w:tr>
      <w:tr w:rsidR="00233B65" w14:paraId="76B5ED41" w14:textId="77777777" w:rsidTr="00233B65">
        <w:tc>
          <w:tcPr>
            <w:tcW w:w="961" w:type="dxa"/>
          </w:tcPr>
          <w:p w14:paraId="3B765D61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  <w:p w14:paraId="46E93225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398" w:type="dxa"/>
          </w:tcPr>
          <w:p w14:paraId="7B35A275" w14:textId="2130843B" w:rsidR="00233B65" w:rsidRDefault="007E10FB" w:rsidP="00233B65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86A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Выберите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правильные варианты ответов</w:t>
            </w:r>
          </w:p>
          <w:p w14:paraId="53A66DB8" w14:textId="5C1F06DE" w:rsidR="00233B65" w:rsidRPr="00161513" w:rsidRDefault="00233B65" w:rsidP="00233B65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16151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Профессиограмма</w:t>
            </w:r>
            <w:proofErr w:type="spellEnd"/>
            <w:r w:rsidRPr="0016151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деятельност</w:t>
            </w:r>
            <w:r w:rsidR="003D57B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Pr="0016151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юриста включает в себя следующие стороны:</w:t>
            </w:r>
          </w:p>
          <w:p w14:paraId="32CC1891" w14:textId="7E398346" w:rsidR="00233B65" w:rsidRPr="00161513" w:rsidRDefault="003D57BF" w:rsidP="001E00B3">
            <w:pPr>
              <w:pStyle w:val="a3"/>
              <w:numPr>
                <w:ilvl w:val="0"/>
                <w:numId w:val="28"/>
              </w:numPr>
              <w:ind w:left="511" w:hanging="51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r w:rsidR="00233B65" w:rsidRPr="0016151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оциальную</w:t>
            </w:r>
          </w:p>
          <w:p w14:paraId="5AD73BA8" w14:textId="3ED12ED4" w:rsidR="00233B65" w:rsidRPr="00161513" w:rsidRDefault="003D57BF" w:rsidP="001E00B3">
            <w:pPr>
              <w:pStyle w:val="a3"/>
              <w:numPr>
                <w:ilvl w:val="0"/>
                <w:numId w:val="28"/>
              </w:numPr>
              <w:ind w:left="511" w:hanging="51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r w:rsidR="00233B65" w:rsidRPr="0016151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оисковую</w:t>
            </w:r>
          </w:p>
          <w:p w14:paraId="0E1872BA" w14:textId="379B656E" w:rsidR="00233B65" w:rsidRPr="00161513" w:rsidRDefault="003D57BF" w:rsidP="001E00B3">
            <w:pPr>
              <w:pStyle w:val="a3"/>
              <w:numPr>
                <w:ilvl w:val="0"/>
                <w:numId w:val="28"/>
              </w:numPr>
              <w:ind w:left="511" w:hanging="51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р</w:t>
            </w:r>
            <w:r w:rsidR="00233B65" w:rsidRPr="0016151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еконструктивную</w:t>
            </w:r>
          </w:p>
          <w:p w14:paraId="5AF6031D" w14:textId="0CC018D9" w:rsidR="00233B65" w:rsidRPr="00161513" w:rsidRDefault="003D57BF" w:rsidP="001E00B3">
            <w:pPr>
              <w:pStyle w:val="a3"/>
              <w:numPr>
                <w:ilvl w:val="0"/>
                <w:numId w:val="28"/>
              </w:numPr>
              <w:ind w:left="511" w:hanging="51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</w:t>
            </w:r>
            <w:r w:rsidR="00233B65" w:rsidRPr="0016151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оммуникативную</w:t>
            </w:r>
          </w:p>
          <w:p w14:paraId="2AE25C8F" w14:textId="7016F4B2" w:rsidR="00233B65" w:rsidRPr="00253FD4" w:rsidRDefault="003D57BF" w:rsidP="001E00B3">
            <w:pPr>
              <w:pStyle w:val="a3"/>
              <w:numPr>
                <w:ilvl w:val="0"/>
                <w:numId w:val="28"/>
              </w:numPr>
              <w:ind w:left="511" w:hanging="51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</w:t>
            </w:r>
            <w:r w:rsidR="00233B65" w:rsidRPr="0016151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еятельностно</w:t>
            </w:r>
            <w:proofErr w:type="spellEnd"/>
            <w:r w:rsidR="00233B65" w:rsidRPr="0016151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-ролевую</w:t>
            </w:r>
          </w:p>
        </w:tc>
        <w:tc>
          <w:tcPr>
            <w:tcW w:w="1269" w:type="dxa"/>
          </w:tcPr>
          <w:p w14:paraId="49059870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1,2,3,4</w:t>
            </w:r>
          </w:p>
        </w:tc>
      </w:tr>
      <w:tr w:rsidR="00233B65" w:rsidRPr="003675C9" w14:paraId="34F4FCBE" w14:textId="77777777" w:rsidTr="00233B65">
        <w:tc>
          <w:tcPr>
            <w:tcW w:w="961" w:type="dxa"/>
          </w:tcPr>
          <w:p w14:paraId="3C5BDE62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20.</w:t>
            </w:r>
          </w:p>
          <w:p w14:paraId="2B6F348A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398" w:type="dxa"/>
          </w:tcPr>
          <w:p w14:paraId="643F4AED" w14:textId="0ED73B5E" w:rsidR="00233B65" w:rsidRDefault="007E10FB" w:rsidP="00233B65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86A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Выберите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правильные варианты ответов</w:t>
            </w:r>
          </w:p>
          <w:p w14:paraId="6B2A5A29" w14:textId="77777777" w:rsidR="00233B65" w:rsidRPr="00E833A9" w:rsidRDefault="00233B65" w:rsidP="00233B65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833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 эффективностью деятельности работника в психологии труда понимается:</w:t>
            </w:r>
          </w:p>
          <w:p w14:paraId="52D1BE98" w14:textId="77777777" w:rsidR="00233B65" w:rsidRPr="00E833A9" w:rsidRDefault="00233B65" w:rsidP="001E00B3">
            <w:pPr>
              <w:pStyle w:val="a3"/>
              <w:numPr>
                <w:ilvl w:val="0"/>
                <w:numId w:val="29"/>
              </w:numPr>
              <w:ind w:left="510" w:hanging="51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833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соответствие того, что делает работник, целям организации и установленным требованиям; </w:t>
            </w:r>
          </w:p>
          <w:p w14:paraId="5389B60B" w14:textId="77777777" w:rsidR="00233B65" w:rsidRPr="00E833A9" w:rsidRDefault="00233B65" w:rsidP="001E00B3">
            <w:pPr>
              <w:pStyle w:val="a3"/>
              <w:numPr>
                <w:ilvl w:val="0"/>
                <w:numId w:val="29"/>
              </w:numPr>
              <w:ind w:left="510" w:hanging="51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833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выполнение работы наиболее рациональными и экономичными методами (способами)</w:t>
            </w:r>
          </w:p>
          <w:p w14:paraId="6519A241" w14:textId="77777777" w:rsidR="00233B65" w:rsidRPr="00E833A9" w:rsidRDefault="00233B65" w:rsidP="001E00B3">
            <w:pPr>
              <w:pStyle w:val="a3"/>
              <w:numPr>
                <w:ilvl w:val="0"/>
                <w:numId w:val="29"/>
              </w:numPr>
              <w:ind w:left="510" w:hanging="51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833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наиболее полное использование возможностей (способностей, знаний, умений) работника</w:t>
            </w:r>
          </w:p>
          <w:p w14:paraId="237284C9" w14:textId="77777777" w:rsidR="00233B65" w:rsidRPr="00E833A9" w:rsidRDefault="00233B65" w:rsidP="001E00B3">
            <w:pPr>
              <w:pStyle w:val="a3"/>
              <w:numPr>
                <w:ilvl w:val="0"/>
                <w:numId w:val="29"/>
              </w:numPr>
              <w:ind w:left="510" w:hanging="51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833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мотивированность</w:t>
            </w:r>
            <w:proofErr w:type="spellEnd"/>
            <w:r w:rsidRPr="00E833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труда</w:t>
            </w:r>
          </w:p>
        </w:tc>
        <w:tc>
          <w:tcPr>
            <w:tcW w:w="1269" w:type="dxa"/>
          </w:tcPr>
          <w:p w14:paraId="7B5CDF71" w14:textId="77777777" w:rsidR="00233B65" w:rsidRPr="003675C9" w:rsidRDefault="00233B65" w:rsidP="00233B65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1,2,3</w:t>
            </w:r>
          </w:p>
        </w:tc>
      </w:tr>
      <w:tr w:rsidR="00233B65" w:rsidRPr="003675C9" w14:paraId="1304877A" w14:textId="77777777" w:rsidTr="007E10FB">
        <w:tc>
          <w:tcPr>
            <w:tcW w:w="9628" w:type="dxa"/>
            <w:gridSpan w:val="3"/>
            <w:shd w:val="clear" w:color="auto" w:fill="F2F2F2" w:themeFill="background1" w:themeFillShade="F2"/>
          </w:tcPr>
          <w:p w14:paraId="3590E741" w14:textId="77777777" w:rsidR="00233B65" w:rsidRPr="003675C9" w:rsidRDefault="00233B65" w:rsidP="007E10FB">
            <w:pPr>
              <w:tabs>
                <w:tab w:val="left" w:pos="15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4. </w:t>
            </w:r>
            <w:r w:rsidRPr="00D55B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Профессионально значимые свойства личности и формирование профессионального мастерства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>
              <w:t xml:space="preserve"> </w:t>
            </w:r>
            <w:r w:rsidRPr="00A53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Работоспособность человека.</w:t>
            </w:r>
          </w:p>
        </w:tc>
      </w:tr>
      <w:tr w:rsidR="00233B65" w:rsidRPr="003675C9" w14:paraId="476A1FBF" w14:textId="77777777" w:rsidTr="00233B65">
        <w:tc>
          <w:tcPr>
            <w:tcW w:w="961" w:type="dxa"/>
          </w:tcPr>
          <w:p w14:paraId="2FCE0526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</w:p>
          <w:p w14:paraId="0DA854A1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398" w:type="dxa"/>
          </w:tcPr>
          <w:p w14:paraId="0DC36574" w14:textId="0902AF7B" w:rsidR="00233B65" w:rsidRDefault="007E10FB" w:rsidP="00233B65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86A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Выберите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правильные варианты ответов</w:t>
            </w:r>
          </w:p>
          <w:p w14:paraId="1C17D920" w14:textId="77777777" w:rsidR="00233B65" w:rsidRPr="00A61520" w:rsidRDefault="00233B65" w:rsidP="00233B65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152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Симптомами переутомления человека являются:</w:t>
            </w:r>
          </w:p>
          <w:p w14:paraId="59F16D20" w14:textId="77777777" w:rsidR="00233B65" w:rsidRPr="00A61520" w:rsidRDefault="00233B65" w:rsidP="001E00B3">
            <w:pPr>
              <w:pStyle w:val="a3"/>
              <w:numPr>
                <w:ilvl w:val="0"/>
                <w:numId w:val="30"/>
              </w:numPr>
              <w:ind w:left="511" w:hanging="51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152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снижение работоспособности</w:t>
            </w:r>
          </w:p>
          <w:p w14:paraId="1DF44FED" w14:textId="77777777" w:rsidR="00233B65" w:rsidRPr="00A61520" w:rsidRDefault="00233B65" w:rsidP="001E00B3">
            <w:pPr>
              <w:pStyle w:val="a3"/>
              <w:numPr>
                <w:ilvl w:val="0"/>
                <w:numId w:val="30"/>
              </w:numPr>
              <w:ind w:left="511" w:hanging="51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152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появление сильной усталости</w:t>
            </w:r>
          </w:p>
          <w:p w14:paraId="40AAEEC5" w14:textId="77777777" w:rsidR="00233B65" w:rsidRPr="00A61520" w:rsidRDefault="00233B65" w:rsidP="001E00B3">
            <w:pPr>
              <w:pStyle w:val="a3"/>
              <w:numPr>
                <w:ilvl w:val="0"/>
                <w:numId w:val="30"/>
              </w:numPr>
              <w:ind w:left="511" w:hanging="51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152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развитие невроза</w:t>
            </w:r>
          </w:p>
          <w:p w14:paraId="7896D3D4" w14:textId="77777777" w:rsidR="00233B65" w:rsidRPr="00A61520" w:rsidRDefault="00233B65" w:rsidP="001E00B3">
            <w:pPr>
              <w:pStyle w:val="a3"/>
              <w:numPr>
                <w:ilvl w:val="0"/>
                <w:numId w:val="30"/>
              </w:numPr>
              <w:ind w:left="511" w:hanging="51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152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эмоциональные сдвиги</w:t>
            </w:r>
          </w:p>
          <w:p w14:paraId="4D496B2B" w14:textId="77777777" w:rsidR="00233B65" w:rsidRPr="00A61520" w:rsidRDefault="00233B65" w:rsidP="001E00B3">
            <w:pPr>
              <w:pStyle w:val="a3"/>
              <w:numPr>
                <w:ilvl w:val="0"/>
                <w:numId w:val="30"/>
              </w:numPr>
              <w:ind w:left="511" w:hanging="51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152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расстройства сна</w:t>
            </w:r>
          </w:p>
          <w:p w14:paraId="14A133E7" w14:textId="77777777" w:rsidR="00233B65" w:rsidRPr="00A61520" w:rsidRDefault="00233B65" w:rsidP="001E00B3">
            <w:pPr>
              <w:pStyle w:val="a3"/>
              <w:numPr>
                <w:ilvl w:val="0"/>
                <w:numId w:val="30"/>
              </w:numPr>
              <w:ind w:left="511" w:hanging="511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6152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повышение работоспособности</w:t>
            </w:r>
          </w:p>
        </w:tc>
        <w:tc>
          <w:tcPr>
            <w:tcW w:w="1269" w:type="dxa"/>
          </w:tcPr>
          <w:p w14:paraId="0750F23F" w14:textId="77777777" w:rsidR="00233B65" w:rsidRPr="003675C9" w:rsidRDefault="00233B65" w:rsidP="00233B65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1,2,4,5</w:t>
            </w:r>
          </w:p>
        </w:tc>
      </w:tr>
      <w:tr w:rsidR="00233B65" w14:paraId="436FAF66" w14:textId="77777777" w:rsidTr="00233B65">
        <w:tc>
          <w:tcPr>
            <w:tcW w:w="961" w:type="dxa"/>
          </w:tcPr>
          <w:p w14:paraId="4D50B974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</w:t>
            </w:r>
          </w:p>
          <w:p w14:paraId="2CE77387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398" w:type="dxa"/>
          </w:tcPr>
          <w:p w14:paraId="41703F94" w14:textId="085C4B01" w:rsidR="007E10FB" w:rsidRDefault="007E10FB" w:rsidP="007E10F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86A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Выберите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правильные варианты ответов</w:t>
            </w:r>
          </w:p>
          <w:p w14:paraId="4D94A13B" w14:textId="3AF4FB70" w:rsidR="00233B65" w:rsidRPr="00DE367D" w:rsidRDefault="00233B65" w:rsidP="00233B65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36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Активизация работоспособности человека осуществляется на основе следующих групп методов</w:t>
            </w:r>
            <w:r w:rsidR="003D57B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  <w:p w14:paraId="59FA2F65" w14:textId="77777777" w:rsidR="00233B65" w:rsidRPr="00DE367D" w:rsidRDefault="00233B65" w:rsidP="001E00B3">
            <w:pPr>
              <w:pStyle w:val="a3"/>
              <w:numPr>
                <w:ilvl w:val="0"/>
                <w:numId w:val="31"/>
              </w:numPr>
              <w:ind w:left="511" w:hanging="51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36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психофизиологии</w:t>
            </w:r>
          </w:p>
          <w:p w14:paraId="6DF92329" w14:textId="77777777" w:rsidR="00233B65" w:rsidRPr="00DE367D" w:rsidRDefault="00233B65" w:rsidP="001E00B3">
            <w:pPr>
              <w:pStyle w:val="a3"/>
              <w:numPr>
                <w:ilvl w:val="0"/>
                <w:numId w:val="31"/>
              </w:numPr>
              <w:ind w:left="511" w:hanging="51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36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эргономики</w:t>
            </w:r>
          </w:p>
          <w:p w14:paraId="09C6C433" w14:textId="77777777" w:rsidR="00233B65" w:rsidRPr="00DE367D" w:rsidRDefault="00233B65" w:rsidP="001E00B3">
            <w:pPr>
              <w:pStyle w:val="a3"/>
              <w:numPr>
                <w:ilvl w:val="0"/>
                <w:numId w:val="31"/>
              </w:numPr>
              <w:ind w:left="511" w:hanging="51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36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математической статистики</w:t>
            </w:r>
          </w:p>
          <w:p w14:paraId="5DEF7A0C" w14:textId="77777777" w:rsidR="003D57BF" w:rsidRDefault="00233B65" w:rsidP="001E00B3">
            <w:pPr>
              <w:pStyle w:val="a3"/>
              <w:numPr>
                <w:ilvl w:val="0"/>
                <w:numId w:val="31"/>
              </w:numPr>
              <w:ind w:left="511" w:hanging="51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36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охраны труда</w:t>
            </w:r>
          </w:p>
          <w:p w14:paraId="1D5EDE62" w14:textId="271EA6BD" w:rsidR="00233B65" w:rsidRPr="003D57BF" w:rsidRDefault="00233B65" w:rsidP="001E00B3">
            <w:pPr>
              <w:pStyle w:val="a3"/>
              <w:numPr>
                <w:ilvl w:val="0"/>
                <w:numId w:val="31"/>
              </w:numPr>
              <w:ind w:left="511" w:hanging="51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D57B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социологии</w:t>
            </w:r>
          </w:p>
        </w:tc>
        <w:tc>
          <w:tcPr>
            <w:tcW w:w="1269" w:type="dxa"/>
          </w:tcPr>
          <w:p w14:paraId="5B861F68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1,2,4</w:t>
            </w:r>
          </w:p>
        </w:tc>
      </w:tr>
      <w:tr w:rsidR="00233B65" w:rsidRPr="003675C9" w14:paraId="1934656B" w14:textId="77777777" w:rsidTr="007E10FB">
        <w:tc>
          <w:tcPr>
            <w:tcW w:w="9628" w:type="dxa"/>
            <w:gridSpan w:val="3"/>
            <w:shd w:val="clear" w:color="auto" w:fill="F2F2F2" w:themeFill="background1" w:themeFillShade="F2"/>
          </w:tcPr>
          <w:p w14:paraId="2EA8B4FF" w14:textId="77777777" w:rsidR="00233B65" w:rsidRPr="003675C9" w:rsidRDefault="00233B65" w:rsidP="00233B65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8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5. </w:t>
            </w:r>
            <w:r w:rsidRPr="00D55B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Психологические основы </w:t>
            </w:r>
            <w:proofErr w:type="spellStart"/>
            <w:r w:rsidRPr="00D55B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профессиографирования</w:t>
            </w:r>
            <w:proofErr w:type="spellEnd"/>
          </w:p>
        </w:tc>
      </w:tr>
      <w:tr w:rsidR="00233B65" w:rsidRPr="003675C9" w14:paraId="25A28275" w14:textId="77777777" w:rsidTr="00233B65">
        <w:tc>
          <w:tcPr>
            <w:tcW w:w="961" w:type="dxa"/>
          </w:tcPr>
          <w:p w14:paraId="0A2377FE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</w:t>
            </w:r>
          </w:p>
          <w:p w14:paraId="0DBEEEA5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398" w:type="dxa"/>
          </w:tcPr>
          <w:p w14:paraId="70D5D939" w14:textId="0D97050F" w:rsidR="00233B65" w:rsidRDefault="007E10FB" w:rsidP="00233B65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86A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Выберите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правильные варианты ответов</w:t>
            </w:r>
          </w:p>
          <w:p w14:paraId="56FB6321" w14:textId="77777777" w:rsidR="00233B65" w:rsidRDefault="00233B65" w:rsidP="00233B65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534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Е. С. Романова и Г. А. Суворова предложили следующие две схемы </w:t>
            </w:r>
            <w:proofErr w:type="spellStart"/>
            <w:r w:rsidRPr="00A534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профессиографирования</w:t>
            </w:r>
            <w:proofErr w:type="spellEnd"/>
            <w:r w:rsidRPr="00A534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  <w:p w14:paraId="0516D9E9" w14:textId="77777777" w:rsidR="00233B65" w:rsidRPr="00A534AA" w:rsidRDefault="00233B65" w:rsidP="001E00B3">
            <w:pPr>
              <w:pStyle w:val="a3"/>
              <w:numPr>
                <w:ilvl w:val="0"/>
                <w:numId w:val="32"/>
              </w:numPr>
              <w:ind w:left="511" w:hanging="51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534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ориентировочная схема экспресс-изучения профессии:</w:t>
            </w:r>
          </w:p>
          <w:p w14:paraId="58B268DB" w14:textId="77777777" w:rsidR="00233B65" w:rsidRPr="00A534AA" w:rsidRDefault="00233B65" w:rsidP="001E00B3">
            <w:pPr>
              <w:pStyle w:val="a3"/>
              <w:numPr>
                <w:ilvl w:val="0"/>
                <w:numId w:val="32"/>
              </w:numPr>
              <w:ind w:left="511" w:hanging="51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534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общая схема для разработки комплексной </w:t>
            </w:r>
            <w:proofErr w:type="spellStart"/>
            <w:r w:rsidRPr="00A534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профессиограммы</w:t>
            </w:r>
            <w:proofErr w:type="spellEnd"/>
          </w:p>
          <w:p w14:paraId="4F6D6FA7" w14:textId="460D5B61" w:rsidR="00233B65" w:rsidRPr="00A534AA" w:rsidRDefault="003D57BF" w:rsidP="001E00B3">
            <w:pPr>
              <w:pStyle w:val="a3"/>
              <w:numPr>
                <w:ilvl w:val="0"/>
                <w:numId w:val="32"/>
              </w:numPr>
              <w:ind w:left="511" w:hanging="51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специальная схема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для </w:t>
            </w:r>
            <w:r w:rsidR="00233B65" w:rsidRPr="00A534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разработки</w:t>
            </w:r>
            <w:proofErr w:type="gramEnd"/>
            <w:r w:rsidR="00233B65" w:rsidRPr="00A534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обобщенной </w:t>
            </w:r>
            <w:proofErr w:type="spellStart"/>
            <w:r w:rsidR="00233B65" w:rsidRPr="00A534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профессиограммы</w:t>
            </w:r>
            <w:proofErr w:type="spellEnd"/>
          </w:p>
          <w:p w14:paraId="34612832" w14:textId="77777777" w:rsidR="00233B65" w:rsidRPr="00A534AA" w:rsidRDefault="00233B65" w:rsidP="001E00B3">
            <w:pPr>
              <w:pStyle w:val="a3"/>
              <w:numPr>
                <w:ilvl w:val="0"/>
                <w:numId w:val="32"/>
              </w:numPr>
              <w:ind w:left="511" w:hanging="51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A534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компетентностная</w:t>
            </w:r>
            <w:proofErr w:type="spellEnd"/>
            <w:r w:rsidRPr="00A534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схема для разработки </w:t>
            </w:r>
            <w:proofErr w:type="spellStart"/>
            <w:r w:rsidRPr="00A534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профессиограммы</w:t>
            </w:r>
            <w:proofErr w:type="spellEnd"/>
          </w:p>
        </w:tc>
        <w:tc>
          <w:tcPr>
            <w:tcW w:w="1269" w:type="dxa"/>
          </w:tcPr>
          <w:p w14:paraId="0E4FC76E" w14:textId="77777777" w:rsidR="00233B65" w:rsidRPr="003675C9" w:rsidRDefault="00233B65" w:rsidP="00233B65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233B65" w14:paraId="29D716CA" w14:textId="77777777" w:rsidTr="00233B65">
        <w:tc>
          <w:tcPr>
            <w:tcW w:w="961" w:type="dxa"/>
          </w:tcPr>
          <w:p w14:paraId="66737E85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</w:t>
            </w:r>
          </w:p>
          <w:p w14:paraId="77C9A11C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398" w:type="dxa"/>
          </w:tcPr>
          <w:p w14:paraId="0D36A57D" w14:textId="6F07974C" w:rsidR="00233B65" w:rsidRDefault="007E10FB" w:rsidP="00233B65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86A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Выберите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правильные варианты ответов</w:t>
            </w:r>
          </w:p>
          <w:p w14:paraId="047758B2" w14:textId="77777777" w:rsidR="00233B65" w:rsidRPr="007B144C" w:rsidRDefault="00233B65" w:rsidP="00233B65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7B14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Психограмма</w:t>
            </w:r>
            <w:proofErr w:type="spellEnd"/>
            <w:r w:rsidRPr="007B14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состоит из разделов, содержащих ряд требований в отношении следующих личностных свойств и особенностей успешного профессионала:</w:t>
            </w:r>
          </w:p>
          <w:p w14:paraId="7192658D" w14:textId="77777777" w:rsidR="00233B65" w:rsidRPr="007B144C" w:rsidRDefault="00233B65" w:rsidP="001E00B3">
            <w:pPr>
              <w:pStyle w:val="a3"/>
              <w:numPr>
                <w:ilvl w:val="0"/>
                <w:numId w:val="33"/>
              </w:numPr>
              <w:ind w:left="511" w:hanging="51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B14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раздел, посвященный познавательным процессам</w:t>
            </w:r>
          </w:p>
          <w:p w14:paraId="184EB79A" w14:textId="77777777" w:rsidR="00233B65" w:rsidRPr="007B144C" w:rsidRDefault="00233B65" w:rsidP="001E00B3">
            <w:pPr>
              <w:pStyle w:val="a3"/>
              <w:numPr>
                <w:ilvl w:val="0"/>
                <w:numId w:val="33"/>
              </w:numPr>
              <w:ind w:left="511" w:hanging="51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B14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раздел, посвященный личностным свойствам</w:t>
            </w:r>
          </w:p>
          <w:p w14:paraId="1EE65FA5" w14:textId="77777777" w:rsidR="00233B65" w:rsidRPr="007B144C" w:rsidRDefault="00233B65" w:rsidP="001E00B3">
            <w:pPr>
              <w:pStyle w:val="a3"/>
              <w:numPr>
                <w:ilvl w:val="0"/>
                <w:numId w:val="33"/>
              </w:numPr>
              <w:ind w:left="511" w:hanging="51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B14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раздел, посвященный компетенциям</w:t>
            </w:r>
          </w:p>
          <w:p w14:paraId="06F00879" w14:textId="77777777" w:rsidR="00233B65" w:rsidRPr="007B144C" w:rsidRDefault="00233B65" w:rsidP="001E00B3">
            <w:pPr>
              <w:pStyle w:val="a3"/>
              <w:numPr>
                <w:ilvl w:val="0"/>
                <w:numId w:val="33"/>
              </w:numPr>
              <w:ind w:left="511" w:hanging="511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B14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раздел, посвященный задачам профессиональной деятельности</w:t>
            </w:r>
          </w:p>
        </w:tc>
        <w:tc>
          <w:tcPr>
            <w:tcW w:w="1269" w:type="dxa"/>
          </w:tcPr>
          <w:p w14:paraId="4181C108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233B65" w:rsidRPr="00014A4C" w14:paraId="6E80B080" w14:textId="77777777" w:rsidTr="007E10FB">
        <w:tc>
          <w:tcPr>
            <w:tcW w:w="9628" w:type="dxa"/>
            <w:gridSpan w:val="3"/>
            <w:shd w:val="clear" w:color="auto" w:fill="F2F2F2" w:themeFill="background1" w:themeFillShade="F2"/>
          </w:tcPr>
          <w:p w14:paraId="3B9216C7" w14:textId="77777777" w:rsidR="00233B65" w:rsidRPr="00014A4C" w:rsidRDefault="00233B65" w:rsidP="00233B65">
            <w:pPr>
              <w:tabs>
                <w:tab w:val="left" w:pos="1575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4A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6. </w:t>
            </w:r>
            <w:r w:rsidRPr="00D55B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Психология субъекта труда. Психологические «пространства» профессионального и личностного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55B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самоопределения</w:t>
            </w:r>
          </w:p>
        </w:tc>
      </w:tr>
      <w:tr w:rsidR="00233B65" w:rsidRPr="003675C9" w14:paraId="07E70F03" w14:textId="77777777" w:rsidTr="00233B65">
        <w:tc>
          <w:tcPr>
            <w:tcW w:w="961" w:type="dxa"/>
          </w:tcPr>
          <w:p w14:paraId="5A000108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25.</w:t>
            </w:r>
          </w:p>
          <w:p w14:paraId="4D34645A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398" w:type="dxa"/>
          </w:tcPr>
          <w:p w14:paraId="6DFA9F5E" w14:textId="31B81B14" w:rsidR="00233B65" w:rsidRDefault="007E10FB" w:rsidP="00233B65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86A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Выберите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правильные варианты ответов</w:t>
            </w:r>
          </w:p>
          <w:p w14:paraId="42C0CEB6" w14:textId="77777777" w:rsidR="00233B65" w:rsidRPr="003D098B" w:rsidRDefault="00233B65" w:rsidP="00233B65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D09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Модуль профессии как единица анализа профессии (типовой элемент) состоит из:</w:t>
            </w:r>
          </w:p>
          <w:p w14:paraId="79C6F5CE" w14:textId="77777777" w:rsidR="00233B65" w:rsidRDefault="00233B65" w:rsidP="001E00B3">
            <w:pPr>
              <w:pStyle w:val="a3"/>
              <w:numPr>
                <w:ilvl w:val="0"/>
                <w:numId w:val="34"/>
              </w:numPr>
              <w:ind w:left="511" w:hanging="51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D09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объективные характеристики типового элемента деятельности</w:t>
            </w:r>
          </w:p>
          <w:p w14:paraId="60D0C9EF" w14:textId="77777777" w:rsidR="00233B65" w:rsidRPr="003D098B" w:rsidRDefault="00233B65" w:rsidP="001E00B3">
            <w:pPr>
              <w:pStyle w:val="a3"/>
              <w:numPr>
                <w:ilvl w:val="0"/>
                <w:numId w:val="34"/>
              </w:numPr>
              <w:ind w:left="511" w:hanging="51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мотивационных характеристик субъекта труда</w:t>
            </w:r>
          </w:p>
          <w:p w14:paraId="44DFB775" w14:textId="77777777" w:rsidR="00233B65" w:rsidRDefault="00233B65" w:rsidP="001E00B3">
            <w:pPr>
              <w:pStyle w:val="a3"/>
              <w:numPr>
                <w:ilvl w:val="0"/>
                <w:numId w:val="34"/>
              </w:numPr>
              <w:ind w:left="511" w:hanging="51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D09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психологические характеристики требований, предъявляемых к человеку и соответствующих данному типовому элементу</w:t>
            </w:r>
          </w:p>
          <w:p w14:paraId="558DD0FB" w14:textId="77777777" w:rsidR="00233B65" w:rsidRPr="003D098B" w:rsidRDefault="00233B65" w:rsidP="001E00B3">
            <w:pPr>
              <w:pStyle w:val="a3"/>
              <w:numPr>
                <w:ilvl w:val="0"/>
                <w:numId w:val="34"/>
              </w:numPr>
              <w:ind w:left="511" w:hanging="511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целей профессиональной деятельности</w:t>
            </w:r>
          </w:p>
        </w:tc>
        <w:tc>
          <w:tcPr>
            <w:tcW w:w="1269" w:type="dxa"/>
          </w:tcPr>
          <w:p w14:paraId="3C96FFFB" w14:textId="77777777" w:rsidR="00233B65" w:rsidRPr="003675C9" w:rsidRDefault="00233B65" w:rsidP="00233B65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</w:tr>
      <w:tr w:rsidR="00233B65" w:rsidRPr="003675C9" w14:paraId="02213695" w14:textId="77777777" w:rsidTr="00233B65">
        <w:tc>
          <w:tcPr>
            <w:tcW w:w="961" w:type="dxa"/>
          </w:tcPr>
          <w:p w14:paraId="46379CDD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</w:t>
            </w:r>
          </w:p>
          <w:p w14:paraId="5E899BA8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398" w:type="dxa"/>
          </w:tcPr>
          <w:p w14:paraId="60255FE9" w14:textId="57AA6F84" w:rsidR="00233B65" w:rsidRDefault="007E10FB" w:rsidP="00233B65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86A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Выберите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правильные варианты ответов</w:t>
            </w:r>
          </w:p>
          <w:p w14:paraId="14DD4C5B" w14:textId="77777777" w:rsidR="00233B65" w:rsidRPr="00B14B81" w:rsidRDefault="00233B65" w:rsidP="00233B65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14B8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«Формула профессии» в психологии труда раскрывается через совокупность следующих элементов:</w:t>
            </w:r>
          </w:p>
          <w:p w14:paraId="08C70951" w14:textId="77777777" w:rsidR="00233B65" w:rsidRPr="00B14B81" w:rsidRDefault="00233B65" w:rsidP="001E00B3">
            <w:pPr>
              <w:pStyle w:val="a3"/>
              <w:numPr>
                <w:ilvl w:val="0"/>
                <w:numId w:val="35"/>
              </w:numPr>
              <w:ind w:left="511" w:hanging="51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14B8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предмет труда</w:t>
            </w:r>
          </w:p>
          <w:p w14:paraId="56BD1C20" w14:textId="77777777" w:rsidR="00233B65" w:rsidRDefault="00233B65" w:rsidP="001E00B3">
            <w:pPr>
              <w:pStyle w:val="a3"/>
              <w:numPr>
                <w:ilvl w:val="0"/>
                <w:numId w:val="35"/>
              </w:numPr>
              <w:ind w:left="511" w:hanging="51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14B8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цель труда</w:t>
            </w:r>
          </w:p>
          <w:p w14:paraId="2FECDE34" w14:textId="77777777" w:rsidR="00233B65" w:rsidRPr="00B14B81" w:rsidRDefault="00233B65" w:rsidP="001E00B3">
            <w:pPr>
              <w:pStyle w:val="a3"/>
              <w:numPr>
                <w:ilvl w:val="0"/>
                <w:numId w:val="35"/>
              </w:numPr>
              <w:ind w:left="511" w:hanging="51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оплата труда</w:t>
            </w:r>
          </w:p>
          <w:p w14:paraId="2D153DEB" w14:textId="77777777" w:rsidR="00233B65" w:rsidRPr="00B14B81" w:rsidRDefault="00233B65" w:rsidP="001E00B3">
            <w:pPr>
              <w:pStyle w:val="a3"/>
              <w:numPr>
                <w:ilvl w:val="0"/>
                <w:numId w:val="35"/>
              </w:numPr>
              <w:ind w:left="511" w:hanging="51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14B8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средства тру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</w:t>
            </w:r>
            <w:r w:rsidRPr="00B14B8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</w:p>
          <w:p w14:paraId="22F52FB9" w14:textId="77777777" w:rsidR="00233B65" w:rsidRPr="00B14B81" w:rsidRDefault="00233B65" w:rsidP="001E00B3">
            <w:pPr>
              <w:pStyle w:val="a3"/>
              <w:numPr>
                <w:ilvl w:val="0"/>
                <w:numId w:val="35"/>
              </w:numPr>
              <w:ind w:left="511" w:hanging="511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14B8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условия труда</w:t>
            </w:r>
          </w:p>
        </w:tc>
        <w:tc>
          <w:tcPr>
            <w:tcW w:w="1269" w:type="dxa"/>
          </w:tcPr>
          <w:p w14:paraId="33348D65" w14:textId="77777777" w:rsidR="00233B65" w:rsidRPr="003675C9" w:rsidRDefault="00233B65" w:rsidP="00233B65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1,2,4,5</w:t>
            </w:r>
          </w:p>
        </w:tc>
      </w:tr>
      <w:tr w:rsidR="00233B65" w14:paraId="65FDAE61" w14:textId="77777777" w:rsidTr="00233B65">
        <w:tc>
          <w:tcPr>
            <w:tcW w:w="961" w:type="dxa"/>
          </w:tcPr>
          <w:p w14:paraId="4F37B244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27.</w:t>
            </w:r>
          </w:p>
          <w:p w14:paraId="26BEC721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398" w:type="dxa"/>
          </w:tcPr>
          <w:p w14:paraId="7FEA0118" w14:textId="5D24CE32" w:rsidR="00233B65" w:rsidRDefault="007E10FB" w:rsidP="00233B65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86A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Выберите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правильные варианты ответов</w:t>
            </w:r>
          </w:p>
          <w:p w14:paraId="4F38FA31" w14:textId="77777777" w:rsidR="00233B65" w:rsidRPr="00C11766" w:rsidRDefault="00233B65" w:rsidP="00233B65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117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Этапами профессионального становления личности являются:</w:t>
            </w:r>
          </w:p>
          <w:p w14:paraId="57E30909" w14:textId="77777777" w:rsidR="00233B65" w:rsidRPr="00C11766" w:rsidRDefault="00233B65" w:rsidP="001E00B3">
            <w:pPr>
              <w:pStyle w:val="a3"/>
              <w:numPr>
                <w:ilvl w:val="0"/>
                <w:numId w:val="36"/>
              </w:numPr>
              <w:ind w:left="511" w:hanging="51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117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предварительный этап</w:t>
            </w:r>
          </w:p>
          <w:p w14:paraId="3BDE72F0" w14:textId="77777777" w:rsidR="00233B65" w:rsidRPr="00C11766" w:rsidRDefault="00233B65" w:rsidP="001E00B3">
            <w:pPr>
              <w:pStyle w:val="a3"/>
              <w:numPr>
                <w:ilvl w:val="0"/>
                <w:numId w:val="36"/>
              </w:numPr>
              <w:ind w:left="511" w:hanging="51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117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подготовительный этап</w:t>
            </w:r>
          </w:p>
          <w:p w14:paraId="5FEC44C4" w14:textId="77777777" w:rsidR="00233B65" w:rsidRPr="00C11766" w:rsidRDefault="00233B65" w:rsidP="001E00B3">
            <w:pPr>
              <w:pStyle w:val="a3"/>
              <w:numPr>
                <w:ilvl w:val="0"/>
                <w:numId w:val="36"/>
              </w:numPr>
              <w:ind w:left="511" w:hanging="51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117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этап адаптации</w:t>
            </w:r>
          </w:p>
          <w:p w14:paraId="0616FC68" w14:textId="77777777" w:rsidR="00233B65" w:rsidRPr="00C11766" w:rsidRDefault="00233B65" w:rsidP="001E00B3">
            <w:pPr>
              <w:pStyle w:val="a3"/>
              <w:numPr>
                <w:ilvl w:val="0"/>
                <w:numId w:val="36"/>
              </w:numPr>
              <w:ind w:left="511" w:hanging="51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117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этап профессионализации</w:t>
            </w:r>
          </w:p>
          <w:p w14:paraId="3ADDD628" w14:textId="77777777" w:rsidR="00233B65" w:rsidRPr="00B14B81" w:rsidRDefault="00233B65" w:rsidP="001E00B3">
            <w:pPr>
              <w:pStyle w:val="a3"/>
              <w:numPr>
                <w:ilvl w:val="0"/>
                <w:numId w:val="36"/>
              </w:numPr>
              <w:ind w:left="511" w:hanging="511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117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этап обучения</w:t>
            </w:r>
          </w:p>
        </w:tc>
        <w:tc>
          <w:tcPr>
            <w:tcW w:w="1269" w:type="dxa"/>
          </w:tcPr>
          <w:p w14:paraId="6B6D9518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1,2,3,4</w:t>
            </w:r>
          </w:p>
        </w:tc>
      </w:tr>
      <w:tr w:rsidR="00233B65" w14:paraId="3047D22B" w14:textId="77777777" w:rsidTr="00233B65">
        <w:tc>
          <w:tcPr>
            <w:tcW w:w="961" w:type="dxa"/>
          </w:tcPr>
          <w:p w14:paraId="5017B866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</w:t>
            </w:r>
          </w:p>
          <w:p w14:paraId="3909EFE1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398" w:type="dxa"/>
          </w:tcPr>
          <w:p w14:paraId="4D4467E0" w14:textId="639F29B9" w:rsidR="00233B65" w:rsidRDefault="007E10FB" w:rsidP="00233B65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86A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Выберите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правильные варианты ответов</w:t>
            </w:r>
          </w:p>
          <w:p w14:paraId="5451CDBF" w14:textId="77777777" w:rsidR="00233B65" w:rsidRPr="000654BE" w:rsidRDefault="00233B65" w:rsidP="00233B65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654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Справедливыми относительно влияния биоритмов на работоспособность человека:</w:t>
            </w:r>
          </w:p>
          <w:p w14:paraId="614EFC44" w14:textId="61AC2F21" w:rsidR="00233B65" w:rsidRPr="000654BE" w:rsidRDefault="003D57BF" w:rsidP="001E00B3">
            <w:pPr>
              <w:pStyle w:val="a3"/>
              <w:numPr>
                <w:ilvl w:val="0"/>
                <w:numId w:val="37"/>
              </w:numPr>
              <w:tabs>
                <w:tab w:val="clear" w:pos="720"/>
                <w:tab w:val="num" w:pos="511"/>
              </w:tabs>
              <w:ind w:left="511" w:hanging="51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</w:t>
            </w:r>
            <w:r w:rsidR="00233B65" w:rsidRPr="000654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инамика работоспособности человека зависит от недельных ритмов</w:t>
            </w:r>
          </w:p>
          <w:p w14:paraId="2E309B6A" w14:textId="77777777" w:rsidR="00233B65" w:rsidRDefault="00233B65" w:rsidP="001E00B3">
            <w:pPr>
              <w:pStyle w:val="a3"/>
              <w:numPr>
                <w:ilvl w:val="0"/>
                <w:numId w:val="37"/>
              </w:numPr>
              <w:tabs>
                <w:tab w:val="clear" w:pos="720"/>
                <w:tab w:val="num" w:pos="511"/>
              </w:tabs>
              <w:ind w:left="511" w:hanging="51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654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24 часа — ровно столько необходимо для полного цикла чередования энергетического возбуждения и торможения</w:t>
            </w:r>
          </w:p>
          <w:p w14:paraId="19C6FBC4" w14:textId="77A4B761" w:rsidR="00233B65" w:rsidRDefault="003D57BF" w:rsidP="001E00B3">
            <w:pPr>
              <w:pStyle w:val="a3"/>
              <w:numPr>
                <w:ilvl w:val="0"/>
                <w:numId w:val="37"/>
              </w:numPr>
              <w:tabs>
                <w:tab w:val="clear" w:pos="720"/>
                <w:tab w:val="num" w:pos="511"/>
              </w:tabs>
              <w:ind w:left="511" w:hanging="51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r w:rsidR="00233B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ик работоспособности человека приходится на пятницу</w:t>
            </w:r>
          </w:p>
          <w:p w14:paraId="01B541E8" w14:textId="62E7D5AC" w:rsidR="00233B65" w:rsidRPr="000654BE" w:rsidRDefault="003D57BF" w:rsidP="001E00B3">
            <w:pPr>
              <w:pStyle w:val="a3"/>
              <w:numPr>
                <w:ilvl w:val="0"/>
                <w:numId w:val="37"/>
              </w:numPr>
              <w:tabs>
                <w:tab w:val="clear" w:pos="720"/>
                <w:tab w:val="num" w:pos="511"/>
              </w:tabs>
              <w:ind w:left="511" w:hanging="51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="00233B65" w:rsidRPr="000654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понедельник в большинстве случаев человек устаёт и утомляется, его работоспособность снижается</w:t>
            </w:r>
          </w:p>
        </w:tc>
        <w:tc>
          <w:tcPr>
            <w:tcW w:w="1269" w:type="dxa"/>
          </w:tcPr>
          <w:p w14:paraId="21AE217F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233B65" w:rsidRPr="003675C9" w14:paraId="66D0EE28" w14:textId="77777777" w:rsidTr="007E10FB">
        <w:tc>
          <w:tcPr>
            <w:tcW w:w="9628" w:type="dxa"/>
            <w:gridSpan w:val="3"/>
            <w:shd w:val="clear" w:color="auto" w:fill="F2F2F2" w:themeFill="background1" w:themeFillShade="F2"/>
          </w:tcPr>
          <w:p w14:paraId="4E567B9C" w14:textId="77777777" w:rsidR="00233B65" w:rsidRPr="003675C9" w:rsidRDefault="00233B65" w:rsidP="00233B65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D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7. </w:t>
            </w:r>
            <w:r w:rsidRPr="00D55B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Основы эргономики</w:t>
            </w:r>
          </w:p>
        </w:tc>
      </w:tr>
      <w:tr w:rsidR="00233B65" w:rsidRPr="003675C9" w14:paraId="5E3BD6D5" w14:textId="77777777" w:rsidTr="00233B65">
        <w:tc>
          <w:tcPr>
            <w:tcW w:w="961" w:type="dxa"/>
          </w:tcPr>
          <w:p w14:paraId="784D503E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</w:t>
            </w:r>
          </w:p>
          <w:p w14:paraId="490C40F3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398" w:type="dxa"/>
          </w:tcPr>
          <w:p w14:paraId="073C5884" w14:textId="3A37B88F" w:rsidR="009E1AEC" w:rsidRPr="009E1AEC" w:rsidRDefault="007E10FB" w:rsidP="009E1AEC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86A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Выберите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правильные варианты ответов</w:t>
            </w:r>
          </w:p>
          <w:p w14:paraId="76248FCD" w14:textId="68F64217" w:rsidR="00233B65" w:rsidRPr="005972A0" w:rsidRDefault="00233B65" w:rsidP="00233B65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972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 организации рабочего места необходимо принимать во внимание:</w:t>
            </w:r>
          </w:p>
          <w:p w14:paraId="73ADB065" w14:textId="77777777" w:rsidR="00233B65" w:rsidRPr="005972A0" w:rsidRDefault="00233B65" w:rsidP="001E00B3">
            <w:pPr>
              <w:pStyle w:val="a3"/>
              <w:numPr>
                <w:ilvl w:val="0"/>
                <w:numId w:val="38"/>
              </w:numPr>
              <w:ind w:left="511" w:hanging="51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972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рабочую позу (работа «сидя», «стоя», «сидя – стоя»)</w:t>
            </w:r>
          </w:p>
          <w:p w14:paraId="6954F585" w14:textId="77777777" w:rsidR="00233B65" w:rsidRPr="005972A0" w:rsidRDefault="00233B65" w:rsidP="001E00B3">
            <w:pPr>
              <w:pStyle w:val="a3"/>
              <w:numPr>
                <w:ilvl w:val="0"/>
                <w:numId w:val="38"/>
              </w:numPr>
              <w:ind w:left="511" w:hanging="51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972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потребность в обзоре рабочего места (пульта)</w:t>
            </w:r>
          </w:p>
          <w:p w14:paraId="7B5BDFA1" w14:textId="77777777" w:rsidR="00233B65" w:rsidRPr="005972A0" w:rsidRDefault="00233B65" w:rsidP="001E00B3">
            <w:pPr>
              <w:pStyle w:val="a3"/>
              <w:numPr>
                <w:ilvl w:val="0"/>
                <w:numId w:val="38"/>
              </w:numPr>
              <w:ind w:left="511" w:hanging="51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972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возможность передвижения </w:t>
            </w:r>
          </w:p>
          <w:p w14:paraId="0E9F2E69" w14:textId="77777777" w:rsidR="00233B65" w:rsidRPr="005972A0" w:rsidRDefault="00233B65" w:rsidP="001E00B3">
            <w:pPr>
              <w:pStyle w:val="a3"/>
              <w:numPr>
                <w:ilvl w:val="0"/>
                <w:numId w:val="38"/>
              </w:numPr>
              <w:ind w:left="511" w:hanging="51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972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необходимость использования рабочей поверхности для письма или других работ, для установки телефонных аппаратов</w:t>
            </w:r>
          </w:p>
          <w:p w14:paraId="0BC41CA2" w14:textId="77777777" w:rsidR="00233B65" w:rsidRPr="005972A0" w:rsidRDefault="00233B65" w:rsidP="001E00B3">
            <w:pPr>
              <w:pStyle w:val="a3"/>
              <w:numPr>
                <w:ilvl w:val="0"/>
                <w:numId w:val="38"/>
              </w:numPr>
              <w:ind w:left="511" w:hanging="511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972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пространство для ног и стоп при работе «сидя»</w:t>
            </w:r>
          </w:p>
        </w:tc>
        <w:tc>
          <w:tcPr>
            <w:tcW w:w="1269" w:type="dxa"/>
          </w:tcPr>
          <w:p w14:paraId="7D8B25F3" w14:textId="77777777" w:rsidR="00233B65" w:rsidRPr="003675C9" w:rsidRDefault="00233B65" w:rsidP="00233B65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1,2,4,5</w:t>
            </w:r>
          </w:p>
        </w:tc>
      </w:tr>
      <w:tr w:rsidR="00233B65" w:rsidRPr="003675C9" w14:paraId="24A1C9A1" w14:textId="77777777" w:rsidTr="00233B65">
        <w:tc>
          <w:tcPr>
            <w:tcW w:w="961" w:type="dxa"/>
          </w:tcPr>
          <w:p w14:paraId="38AD9773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30.</w:t>
            </w:r>
          </w:p>
          <w:p w14:paraId="7697EA18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398" w:type="dxa"/>
          </w:tcPr>
          <w:p w14:paraId="3CFC9A52" w14:textId="333A4CEA" w:rsidR="00233B65" w:rsidRDefault="007E10FB" w:rsidP="00233B65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86A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Выберите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правильные варианты ответов</w:t>
            </w:r>
          </w:p>
          <w:p w14:paraId="41B92284" w14:textId="77777777" w:rsidR="00233B65" w:rsidRPr="00580FE0" w:rsidRDefault="00233B65" w:rsidP="00233B65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0F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зависимости от специализации рабочие места могут быть:</w:t>
            </w:r>
          </w:p>
          <w:p w14:paraId="766DFCEA" w14:textId="77777777" w:rsidR="00233B65" w:rsidRPr="00580FE0" w:rsidRDefault="00233B65" w:rsidP="001E00B3">
            <w:pPr>
              <w:pStyle w:val="a3"/>
              <w:numPr>
                <w:ilvl w:val="0"/>
                <w:numId w:val="39"/>
              </w:numPr>
              <w:ind w:left="511" w:hanging="51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0F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универсальными</w:t>
            </w:r>
          </w:p>
          <w:p w14:paraId="748C8A7A" w14:textId="77777777" w:rsidR="00233B65" w:rsidRPr="00580FE0" w:rsidRDefault="00233B65" w:rsidP="001E00B3">
            <w:pPr>
              <w:pStyle w:val="a3"/>
              <w:numPr>
                <w:ilvl w:val="0"/>
                <w:numId w:val="39"/>
              </w:numPr>
              <w:ind w:left="511" w:hanging="51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0F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специализированными</w:t>
            </w:r>
          </w:p>
          <w:p w14:paraId="4EA952B2" w14:textId="77777777" w:rsidR="00233B65" w:rsidRPr="00580FE0" w:rsidRDefault="00233B65" w:rsidP="001E00B3">
            <w:pPr>
              <w:pStyle w:val="a3"/>
              <w:numPr>
                <w:ilvl w:val="0"/>
                <w:numId w:val="39"/>
              </w:numPr>
              <w:ind w:left="511" w:hanging="51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0F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специальными</w:t>
            </w:r>
          </w:p>
          <w:p w14:paraId="50D6518D" w14:textId="77777777" w:rsidR="00233B65" w:rsidRPr="00580FE0" w:rsidRDefault="00233B65" w:rsidP="001E00B3">
            <w:pPr>
              <w:pStyle w:val="a3"/>
              <w:numPr>
                <w:ilvl w:val="0"/>
                <w:numId w:val="39"/>
              </w:numPr>
              <w:ind w:left="511" w:hanging="511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80F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постоянными</w:t>
            </w:r>
          </w:p>
        </w:tc>
        <w:tc>
          <w:tcPr>
            <w:tcW w:w="1269" w:type="dxa"/>
          </w:tcPr>
          <w:p w14:paraId="490374B9" w14:textId="77777777" w:rsidR="00233B65" w:rsidRPr="003675C9" w:rsidRDefault="00233B65" w:rsidP="00233B65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1,2,3</w:t>
            </w:r>
          </w:p>
        </w:tc>
      </w:tr>
      <w:tr w:rsidR="00233B65" w14:paraId="2CF1F64B" w14:textId="77777777" w:rsidTr="00233B65">
        <w:tc>
          <w:tcPr>
            <w:tcW w:w="961" w:type="dxa"/>
          </w:tcPr>
          <w:p w14:paraId="6DC0F8F5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31.</w:t>
            </w:r>
          </w:p>
          <w:p w14:paraId="1F1BB62F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398" w:type="dxa"/>
          </w:tcPr>
          <w:p w14:paraId="0528E133" w14:textId="1245CD25" w:rsidR="00233B65" w:rsidRPr="00AC0352" w:rsidRDefault="007E10FB" w:rsidP="00233B65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86A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Выберите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правильные варианты ответов</w:t>
            </w:r>
          </w:p>
          <w:p w14:paraId="0C5416E1" w14:textId="77777777" w:rsidR="00233B65" w:rsidRPr="00E772A3" w:rsidRDefault="00233B65" w:rsidP="00233B65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772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Рабочие сиденья в эргономике классифицируются по</w:t>
            </w:r>
          </w:p>
          <w:p w14:paraId="10FE75CE" w14:textId="77777777" w:rsidR="00233B65" w:rsidRPr="00E772A3" w:rsidRDefault="00233B65" w:rsidP="001E00B3">
            <w:pPr>
              <w:pStyle w:val="a3"/>
              <w:numPr>
                <w:ilvl w:val="0"/>
                <w:numId w:val="40"/>
              </w:numPr>
              <w:ind w:left="511" w:hanging="51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772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степени стабилизации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рабочей позы</w:t>
            </w:r>
            <w:r w:rsidRPr="00E772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0CFA1EEE" w14:textId="77777777" w:rsidR="00233B65" w:rsidRPr="00E772A3" w:rsidRDefault="00233B65" w:rsidP="001E00B3">
            <w:pPr>
              <w:pStyle w:val="a3"/>
              <w:numPr>
                <w:ilvl w:val="0"/>
                <w:numId w:val="40"/>
              </w:numPr>
              <w:ind w:left="511" w:hanging="51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772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наб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ору элементов рабочего сиденья</w:t>
            </w:r>
          </w:p>
          <w:p w14:paraId="728141B0" w14:textId="77777777" w:rsidR="00233B65" w:rsidRDefault="00233B65" w:rsidP="001E00B3">
            <w:pPr>
              <w:pStyle w:val="a3"/>
              <w:numPr>
                <w:ilvl w:val="0"/>
                <w:numId w:val="40"/>
              </w:numPr>
              <w:ind w:left="511" w:hanging="51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772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типу конструкции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элементов сиденья</w:t>
            </w:r>
          </w:p>
          <w:p w14:paraId="63C1E3BD" w14:textId="77777777" w:rsidR="00233B65" w:rsidRDefault="00233B65" w:rsidP="001E00B3">
            <w:pPr>
              <w:pStyle w:val="a3"/>
              <w:numPr>
                <w:ilvl w:val="0"/>
                <w:numId w:val="40"/>
              </w:numPr>
              <w:ind w:left="511" w:hanging="51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цвету</w:t>
            </w:r>
          </w:p>
          <w:p w14:paraId="204AAB98" w14:textId="77777777" w:rsidR="00233B65" w:rsidRPr="00E772A3" w:rsidRDefault="00233B65" w:rsidP="001E00B3">
            <w:pPr>
              <w:pStyle w:val="a3"/>
              <w:numPr>
                <w:ilvl w:val="0"/>
                <w:numId w:val="40"/>
              </w:numPr>
              <w:ind w:left="511" w:hanging="51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размеру</w:t>
            </w:r>
          </w:p>
          <w:p w14:paraId="6BA5A934" w14:textId="77777777" w:rsidR="00233B65" w:rsidRPr="00E772A3" w:rsidRDefault="00233B65" w:rsidP="001E00B3">
            <w:pPr>
              <w:pStyle w:val="a3"/>
              <w:numPr>
                <w:ilvl w:val="0"/>
                <w:numId w:val="40"/>
              </w:numPr>
              <w:ind w:left="511" w:hanging="51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степени подвижности</w:t>
            </w:r>
          </w:p>
          <w:p w14:paraId="4D591891" w14:textId="77777777" w:rsidR="00233B65" w:rsidRPr="00E772A3" w:rsidRDefault="00233B65" w:rsidP="001E00B3">
            <w:pPr>
              <w:pStyle w:val="a3"/>
              <w:numPr>
                <w:ilvl w:val="0"/>
                <w:numId w:val="40"/>
              </w:numPr>
              <w:ind w:left="511" w:hanging="51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степени мягкости</w:t>
            </w:r>
          </w:p>
          <w:p w14:paraId="6E104312" w14:textId="77777777" w:rsidR="00233B65" w:rsidRPr="00E772A3" w:rsidRDefault="00233B65" w:rsidP="001E00B3">
            <w:pPr>
              <w:pStyle w:val="a3"/>
              <w:numPr>
                <w:ilvl w:val="0"/>
                <w:numId w:val="40"/>
              </w:numPr>
              <w:ind w:left="511" w:hanging="511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772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обеспе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чению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виброгашения</w:t>
            </w:r>
            <w:proofErr w:type="spellEnd"/>
          </w:p>
        </w:tc>
        <w:tc>
          <w:tcPr>
            <w:tcW w:w="1269" w:type="dxa"/>
          </w:tcPr>
          <w:p w14:paraId="00EA05ED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1,2,3,6,7,8</w:t>
            </w:r>
          </w:p>
        </w:tc>
      </w:tr>
    </w:tbl>
    <w:p w14:paraId="43DEB13F" w14:textId="77777777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55316C0C" w14:textId="77777777" w:rsidR="00A16DCF" w:rsidRDefault="00A16DCF" w:rsidP="00A16DC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640AD875" w14:textId="77777777" w:rsidR="00A16DCF" w:rsidRDefault="00A16DCF" w:rsidP="00A16DC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br w:type="page"/>
      </w:r>
    </w:p>
    <w:p w14:paraId="0F1EE104" w14:textId="05D7C0CD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6A346B">
        <w:rPr>
          <w:rFonts w:ascii="Times New Roman" w:eastAsia="+mn-ea" w:hAnsi="Times New Roman" w:cs="Times New Roman"/>
          <w:b/>
          <w:color w:val="000000"/>
        </w:rPr>
        <w:lastRenderedPageBreak/>
        <w:t xml:space="preserve">ЗАДАНИЯ ЗАКРЫТОГО ТИПА НА </w:t>
      </w:r>
      <w:r>
        <w:rPr>
          <w:rFonts w:ascii="Times New Roman" w:eastAsia="+mn-ea" w:hAnsi="Times New Roman" w:cs="Times New Roman"/>
          <w:b/>
          <w:color w:val="000000"/>
        </w:rPr>
        <w:t>СООТВЕТСТВИЕ</w:t>
      </w:r>
    </w:p>
    <w:p w14:paraId="410C3445" w14:textId="77777777" w:rsidR="006B4BFA" w:rsidRDefault="006B4BFA" w:rsidP="006B4BFA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7796"/>
        <w:gridCol w:w="26"/>
        <w:gridCol w:w="1085"/>
        <w:gridCol w:w="17"/>
      </w:tblGrid>
      <w:tr w:rsidR="00233B65" w:rsidRPr="00451140" w14:paraId="7F5C466D" w14:textId="77777777" w:rsidTr="00233B65">
        <w:trPr>
          <w:gridAfter w:val="1"/>
          <w:wAfter w:w="17" w:type="dxa"/>
          <w:trHeight w:val="2510"/>
        </w:trPr>
        <w:tc>
          <w:tcPr>
            <w:tcW w:w="704" w:type="dxa"/>
            <w:textDirection w:val="btLr"/>
          </w:tcPr>
          <w:p w14:paraId="7DE07319" w14:textId="77777777" w:rsidR="00233B65" w:rsidRPr="008042B4" w:rsidRDefault="00233B65" w:rsidP="00233B65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26AC83E3" w14:textId="77777777" w:rsidR="00233B65" w:rsidRPr="00C377E5" w:rsidRDefault="00233B65" w:rsidP="00233B65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822" w:type="dxa"/>
            <w:gridSpan w:val="2"/>
            <w:vAlign w:val="center"/>
          </w:tcPr>
          <w:p w14:paraId="434C7468" w14:textId="77777777" w:rsidR="00233B65" w:rsidRPr="00842AF1" w:rsidRDefault="00233B65" w:rsidP="00233B65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085" w:type="dxa"/>
            <w:vAlign w:val="center"/>
          </w:tcPr>
          <w:p w14:paraId="671A848F" w14:textId="77777777" w:rsidR="00233B65" w:rsidRPr="00451140" w:rsidRDefault="00233B65" w:rsidP="00233B65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Ключ</w:t>
            </w:r>
          </w:p>
        </w:tc>
      </w:tr>
      <w:tr w:rsidR="00233B65" w:rsidRPr="00922286" w14:paraId="26285CF4" w14:textId="77777777" w:rsidTr="006B4BFA">
        <w:tc>
          <w:tcPr>
            <w:tcW w:w="9628" w:type="dxa"/>
            <w:gridSpan w:val="5"/>
            <w:shd w:val="clear" w:color="auto" w:fill="F2F2F2" w:themeFill="background1" w:themeFillShade="F2"/>
          </w:tcPr>
          <w:p w14:paraId="1206B3B2" w14:textId="77777777" w:rsidR="00233B65" w:rsidRPr="00922286" w:rsidRDefault="00233B65" w:rsidP="00233B6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5108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3. </w:t>
            </w:r>
            <w:proofErr w:type="spellStart"/>
            <w:r w:rsidRPr="0085108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Профессиографические</w:t>
            </w:r>
            <w:proofErr w:type="spellEnd"/>
            <w:r w:rsidRPr="0085108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основы изучения человека в труде</w:t>
            </w:r>
          </w:p>
        </w:tc>
      </w:tr>
      <w:tr w:rsidR="00233B65" w14:paraId="2B271158" w14:textId="77777777" w:rsidTr="00D61F36">
        <w:trPr>
          <w:trHeight w:val="5492"/>
        </w:trPr>
        <w:tc>
          <w:tcPr>
            <w:tcW w:w="704" w:type="dxa"/>
          </w:tcPr>
          <w:p w14:paraId="7582B356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32.</w:t>
            </w:r>
          </w:p>
          <w:p w14:paraId="3226DB03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822" w:type="dxa"/>
            <w:gridSpan w:val="2"/>
          </w:tcPr>
          <w:p w14:paraId="47DDE063" w14:textId="7BB8078F" w:rsidR="00437656" w:rsidRDefault="00437656" w:rsidP="00233B65">
            <w:pPr>
              <w:pStyle w:val="a3"/>
              <w:ind w:left="32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1F3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Установите правильное соответствие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между группой методов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профессиографирования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конкретными методами</w:t>
            </w:r>
          </w:p>
          <w:p w14:paraId="5E06ED76" w14:textId="36DA910A" w:rsidR="00D61F36" w:rsidRDefault="00D61F36" w:rsidP="00D61F36">
            <w:pPr>
              <w:pStyle w:val="a3"/>
              <w:spacing w:line="120" w:lineRule="auto"/>
              <w:ind w:left="32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tbl>
            <w:tblPr>
              <w:tblStyle w:val="a5"/>
              <w:tblW w:w="7596" w:type="dxa"/>
              <w:tblInd w:w="32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39"/>
              <w:gridCol w:w="4057"/>
            </w:tblGrid>
            <w:tr w:rsidR="00D61F36" w14:paraId="21DC21C7" w14:textId="77777777" w:rsidTr="00D61F36">
              <w:tc>
                <w:tcPr>
                  <w:tcW w:w="3539" w:type="dxa"/>
                </w:tcPr>
                <w:p w14:paraId="2A41D410" w14:textId="29B05287" w:rsidR="00D61F36" w:rsidRPr="00D61F36" w:rsidRDefault="00D61F36" w:rsidP="00233B65">
                  <w:pPr>
                    <w:pStyle w:val="a3"/>
                    <w:ind w:left="0"/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D61F36"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  <w:t>Название группы методов</w:t>
                  </w:r>
                </w:p>
              </w:tc>
              <w:tc>
                <w:tcPr>
                  <w:tcW w:w="4057" w:type="dxa"/>
                </w:tcPr>
                <w:p w14:paraId="3A71266E" w14:textId="79BABCC3" w:rsidR="00D61F36" w:rsidRPr="00D61F36" w:rsidRDefault="00D61F36" w:rsidP="00233B65">
                  <w:pPr>
                    <w:pStyle w:val="a3"/>
                    <w:ind w:left="0"/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D61F36"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  <w:t>Методы</w:t>
                  </w:r>
                </w:p>
              </w:tc>
            </w:tr>
            <w:tr w:rsidR="00D61F36" w14:paraId="405CA121" w14:textId="77777777" w:rsidTr="00D61F36">
              <w:tc>
                <w:tcPr>
                  <w:tcW w:w="3539" w:type="dxa"/>
                </w:tcPr>
                <w:p w14:paraId="1508A4A4" w14:textId="41007C16" w:rsidR="00D61F36" w:rsidRDefault="00D61F36" w:rsidP="00D61F36">
                  <w:pPr>
                    <w:pStyle w:val="a3"/>
                    <w:numPr>
                      <w:ilvl w:val="0"/>
                      <w:numId w:val="54"/>
                    </w:numPr>
                    <w:ind w:left="315" w:hanging="315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Методы описательного </w:t>
                  </w:r>
                  <w:proofErr w:type="spellStart"/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профессиографирования</w:t>
                  </w:r>
                  <w:proofErr w:type="spellEnd"/>
                </w:p>
              </w:tc>
              <w:tc>
                <w:tcPr>
                  <w:tcW w:w="4057" w:type="dxa"/>
                </w:tcPr>
                <w:p w14:paraId="07A0D6C9" w14:textId="7D0EA02D" w:rsidR="00D61F36" w:rsidRDefault="00D61F36" w:rsidP="00D61F36">
                  <w:pPr>
                    <w:pStyle w:val="a3"/>
                    <w:numPr>
                      <w:ilvl w:val="0"/>
                      <w:numId w:val="55"/>
                    </w:numPr>
                    <w:ind w:left="319" w:hanging="319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437656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Анализ технической документации и инструкций по использованию техники</w:t>
                  </w:r>
                </w:p>
              </w:tc>
            </w:tr>
            <w:tr w:rsidR="00D61F36" w14:paraId="51B9D318" w14:textId="77777777" w:rsidTr="00D61F36">
              <w:tc>
                <w:tcPr>
                  <w:tcW w:w="3539" w:type="dxa"/>
                </w:tcPr>
                <w:p w14:paraId="3C9E4D19" w14:textId="0F3143FC" w:rsidR="00D61F36" w:rsidRDefault="00D61F36" w:rsidP="00D61F36">
                  <w:pPr>
                    <w:pStyle w:val="a3"/>
                    <w:numPr>
                      <w:ilvl w:val="0"/>
                      <w:numId w:val="54"/>
                    </w:numPr>
                    <w:ind w:left="315" w:hanging="315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437656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Методы инструментального </w:t>
                  </w:r>
                  <w:proofErr w:type="spellStart"/>
                  <w:r w:rsidRPr="00437656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профессиографирования</w:t>
                  </w:r>
                  <w:proofErr w:type="spellEnd"/>
                </w:p>
              </w:tc>
              <w:tc>
                <w:tcPr>
                  <w:tcW w:w="4057" w:type="dxa"/>
                </w:tcPr>
                <w:p w14:paraId="20009751" w14:textId="10D217AD" w:rsidR="00D61F36" w:rsidRDefault="00D61F36" w:rsidP="00D61F36">
                  <w:pPr>
                    <w:pStyle w:val="a3"/>
                    <w:numPr>
                      <w:ilvl w:val="0"/>
                      <w:numId w:val="55"/>
                    </w:numPr>
                    <w:ind w:left="319" w:hanging="319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437656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Измерение и оценка показателей факторов среды</w:t>
                  </w:r>
                </w:p>
              </w:tc>
            </w:tr>
            <w:tr w:rsidR="00D61F36" w14:paraId="2C3DF6F0" w14:textId="77777777" w:rsidTr="00D61F36">
              <w:tc>
                <w:tcPr>
                  <w:tcW w:w="3539" w:type="dxa"/>
                </w:tcPr>
                <w:p w14:paraId="60E4234C" w14:textId="12B6F066" w:rsidR="00D61F36" w:rsidRDefault="00D61F36" w:rsidP="00D61F36">
                  <w:pPr>
                    <w:pStyle w:val="a3"/>
                    <w:numPr>
                      <w:ilvl w:val="0"/>
                      <w:numId w:val="54"/>
                    </w:numPr>
                    <w:ind w:left="315" w:hanging="315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4057" w:type="dxa"/>
                </w:tcPr>
                <w:p w14:paraId="2B2B03CF" w14:textId="171B36AA" w:rsidR="00D61F36" w:rsidRDefault="00D61F36" w:rsidP="00D61F36">
                  <w:pPr>
                    <w:pStyle w:val="a3"/>
                    <w:numPr>
                      <w:ilvl w:val="0"/>
                      <w:numId w:val="55"/>
                    </w:numPr>
                    <w:ind w:left="319" w:hanging="319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437656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Самоотчет человека в процессе деятельности</w:t>
                  </w:r>
                </w:p>
              </w:tc>
            </w:tr>
            <w:tr w:rsidR="00D61F36" w14:paraId="056C9C3C" w14:textId="77777777" w:rsidTr="00D61F36">
              <w:tc>
                <w:tcPr>
                  <w:tcW w:w="3539" w:type="dxa"/>
                </w:tcPr>
                <w:p w14:paraId="60372DC0" w14:textId="77777777" w:rsidR="00D61F36" w:rsidRDefault="00D61F36" w:rsidP="00233B65">
                  <w:pPr>
                    <w:pStyle w:val="a3"/>
                    <w:ind w:left="0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4057" w:type="dxa"/>
                </w:tcPr>
                <w:p w14:paraId="3FE3136A" w14:textId="7C06340F" w:rsidR="00D61F36" w:rsidRDefault="00D61F36" w:rsidP="00D61F36">
                  <w:pPr>
                    <w:pStyle w:val="a3"/>
                    <w:numPr>
                      <w:ilvl w:val="0"/>
                      <w:numId w:val="55"/>
                    </w:numPr>
                    <w:ind w:left="319" w:hanging="319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437656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Объективная регистрация энергетических затрат и функционального состояния организма человека</w:t>
                  </w:r>
                </w:p>
              </w:tc>
            </w:tr>
            <w:tr w:rsidR="00D61F36" w14:paraId="65F33113" w14:textId="77777777" w:rsidTr="00D61F36">
              <w:tc>
                <w:tcPr>
                  <w:tcW w:w="3539" w:type="dxa"/>
                </w:tcPr>
                <w:p w14:paraId="32B24B4A" w14:textId="77777777" w:rsidR="00D61F36" w:rsidRDefault="00D61F36" w:rsidP="00233B65">
                  <w:pPr>
                    <w:pStyle w:val="a3"/>
                    <w:ind w:left="0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4057" w:type="dxa"/>
                </w:tcPr>
                <w:p w14:paraId="7CFF3723" w14:textId="7F449A6B" w:rsidR="00D61F36" w:rsidRDefault="00D61F36" w:rsidP="00D61F36">
                  <w:pPr>
                    <w:pStyle w:val="a3"/>
                    <w:numPr>
                      <w:ilvl w:val="0"/>
                      <w:numId w:val="55"/>
                    </w:numPr>
                    <w:ind w:left="319" w:hanging="319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437656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Экспертная оценка</w:t>
                  </w:r>
                </w:p>
              </w:tc>
            </w:tr>
            <w:tr w:rsidR="00D61F36" w14:paraId="02F76729" w14:textId="77777777" w:rsidTr="00D61F36">
              <w:tc>
                <w:tcPr>
                  <w:tcW w:w="3539" w:type="dxa"/>
                </w:tcPr>
                <w:p w14:paraId="3DAE8D61" w14:textId="77777777" w:rsidR="00D61F36" w:rsidRDefault="00D61F36" w:rsidP="00233B65">
                  <w:pPr>
                    <w:pStyle w:val="a3"/>
                    <w:ind w:left="0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4057" w:type="dxa"/>
                </w:tcPr>
                <w:p w14:paraId="6C729628" w14:textId="5D29A819" w:rsidR="00D61F36" w:rsidRDefault="00D61F36" w:rsidP="00D61F36">
                  <w:pPr>
                    <w:pStyle w:val="a3"/>
                    <w:numPr>
                      <w:ilvl w:val="0"/>
                      <w:numId w:val="55"/>
                    </w:numPr>
                    <w:ind w:left="319" w:hanging="319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437656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Объективная регистрация и измерение показателей физиологических функциональных систем</w:t>
                  </w:r>
                </w:p>
              </w:tc>
            </w:tr>
          </w:tbl>
          <w:p w14:paraId="0CEAA506" w14:textId="716E2867" w:rsidR="00233B65" w:rsidRPr="00D61F36" w:rsidRDefault="00233B65" w:rsidP="00D61F36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2" w:type="dxa"/>
            <w:gridSpan w:val="2"/>
          </w:tcPr>
          <w:p w14:paraId="20C99C91" w14:textId="77777777" w:rsidR="00233B65" w:rsidRDefault="00233B65" w:rsidP="00233B6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1АВД</w:t>
            </w:r>
          </w:p>
          <w:p w14:paraId="718821CB" w14:textId="77777777" w:rsidR="00233B65" w:rsidRPr="00D56C89" w:rsidRDefault="00233B65" w:rsidP="00233B6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2БГЕ</w:t>
            </w:r>
          </w:p>
          <w:p w14:paraId="0E854EA7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bookmarkStart w:id="0" w:name="_GoBack"/>
        <w:bookmarkEnd w:id="0"/>
      </w:tr>
      <w:tr w:rsidR="00233B65" w14:paraId="6420902C" w14:textId="77777777" w:rsidTr="00233B65">
        <w:tc>
          <w:tcPr>
            <w:tcW w:w="704" w:type="dxa"/>
          </w:tcPr>
          <w:p w14:paraId="14D12B0C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33.</w:t>
            </w:r>
          </w:p>
          <w:p w14:paraId="376D292D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822" w:type="dxa"/>
            <w:gridSpan w:val="2"/>
          </w:tcPr>
          <w:p w14:paraId="71D17790" w14:textId="4AD4200F" w:rsidR="00233B65" w:rsidRDefault="00233B65" w:rsidP="00233B65">
            <w:pPr>
              <w:pStyle w:val="a3"/>
              <w:ind w:left="32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B4B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Установите правильное соответствие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между уровнем анализа трудовой деятельности и его содержанием (в соответствии с теорией В. Д.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Шад-рикова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  <w:p w14:paraId="46DEC5CD" w14:textId="77777777" w:rsidR="006B4BFA" w:rsidRDefault="006B4BFA" w:rsidP="006B4BFA">
            <w:pPr>
              <w:pStyle w:val="a3"/>
              <w:spacing w:line="120" w:lineRule="auto"/>
              <w:ind w:left="32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tbl>
            <w:tblPr>
              <w:tblStyle w:val="a5"/>
              <w:tblW w:w="0" w:type="auto"/>
              <w:tblInd w:w="32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97"/>
              <w:gridCol w:w="3822"/>
            </w:tblGrid>
            <w:tr w:rsidR="00233B65" w14:paraId="30498E34" w14:textId="77777777" w:rsidTr="006B4BFA">
              <w:tc>
                <w:tcPr>
                  <w:tcW w:w="3397" w:type="dxa"/>
                </w:tcPr>
                <w:p w14:paraId="0BE4D5D0" w14:textId="77777777" w:rsidR="00233B65" w:rsidRPr="006B4BFA" w:rsidRDefault="00233B65" w:rsidP="006B4BFA">
                  <w:pPr>
                    <w:pStyle w:val="a3"/>
                    <w:ind w:left="0"/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B4BFA"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  <w:t>Уровень анализа трудовой деятельности</w:t>
                  </w:r>
                </w:p>
              </w:tc>
              <w:tc>
                <w:tcPr>
                  <w:tcW w:w="3822" w:type="dxa"/>
                </w:tcPr>
                <w:p w14:paraId="64EB41D6" w14:textId="77777777" w:rsidR="00233B65" w:rsidRPr="006B4BFA" w:rsidRDefault="00233B65" w:rsidP="006B4BFA">
                  <w:pPr>
                    <w:pStyle w:val="a3"/>
                    <w:ind w:left="0"/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B4BFA"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  <w:t>Содержание уровня</w:t>
                  </w:r>
                </w:p>
              </w:tc>
            </w:tr>
            <w:tr w:rsidR="00233B65" w14:paraId="407BCDB8" w14:textId="77777777" w:rsidTr="006B4BFA">
              <w:tc>
                <w:tcPr>
                  <w:tcW w:w="3397" w:type="dxa"/>
                </w:tcPr>
                <w:p w14:paraId="10E1241B" w14:textId="1B5140B1" w:rsidR="00233B65" w:rsidRDefault="00233B65" w:rsidP="001E00B3">
                  <w:pPr>
                    <w:pStyle w:val="a3"/>
                    <w:numPr>
                      <w:ilvl w:val="0"/>
                      <w:numId w:val="41"/>
                    </w:numPr>
                    <w:ind w:left="315" w:hanging="284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Л</w:t>
                  </w:r>
                  <w:r w:rsidRPr="00D04C0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ичностно-мотивационный уровень</w:t>
                  </w:r>
                </w:p>
              </w:tc>
              <w:tc>
                <w:tcPr>
                  <w:tcW w:w="3822" w:type="dxa"/>
                </w:tcPr>
                <w:p w14:paraId="2832D0AA" w14:textId="7E382B52" w:rsidR="00233B65" w:rsidRDefault="00233B65" w:rsidP="001E00B3">
                  <w:pPr>
                    <w:pStyle w:val="a3"/>
                    <w:numPr>
                      <w:ilvl w:val="0"/>
                      <w:numId w:val="42"/>
                    </w:numPr>
                    <w:ind w:left="461" w:hanging="425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>
                    <w:t>А</w:t>
                  </w:r>
                  <w:r w:rsidRPr="00D04C0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нализ мотивации, целей и трудовых установок; выд</w:t>
                  </w: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е</w:t>
                  </w:r>
                  <w:r w:rsidRPr="00D04C0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ление критериев достижения (или </w:t>
                  </w:r>
                  <w:proofErr w:type="spellStart"/>
                  <w:r w:rsidRPr="00D04C0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недостижения</w:t>
                  </w:r>
                  <w:proofErr w:type="spellEnd"/>
                  <w:r w:rsidRPr="00D04C0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) цели; предпочтительные цели; саму программу достижения цели и т. п.</w:t>
                  </w:r>
                </w:p>
              </w:tc>
            </w:tr>
            <w:tr w:rsidR="00233B65" w14:paraId="6277BA61" w14:textId="77777777" w:rsidTr="006B4BFA">
              <w:tc>
                <w:tcPr>
                  <w:tcW w:w="3397" w:type="dxa"/>
                </w:tcPr>
                <w:p w14:paraId="688FDC04" w14:textId="73F1C3CF" w:rsidR="00233B65" w:rsidRDefault="00233B65" w:rsidP="001E00B3">
                  <w:pPr>
                    <w:pStyle w:val="a3"/>
                    <w:numPr>
                      <w:ilvl w:val="0"/>
                      <w:numId w:val="41"/>
                    </w:numPr>
                    <w:ind w:left="315" w:hanging="284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И</w:t>
                  </w:r>
                  <w:r w:rsidRPr="00D04C0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нформационный уровень</w:t>
                  </w:r>
                </w:p>
              </w:tc>
              <w:tc>
                <w:tcPr>
                  <w:tcW w:w="3822" w:type="dxa"/>
                </w:tcPr>
                <w:p w14:paraId="71F86CED" w14:textId="7BA72E00" w:rsidR="00233B65" w:rsidRDefault="00233B65" w:rsidP="001E00B3">
                  <w:pPr>
                    <w:pStyle w:val="a3"/>
                    <w:numPr>
                      <w:ilvl w:val="0"/>
                      <w:numId w:val="42"/>
                    </w:numPr>
                    <w:ind w:left="461" w:hanging="425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Анализ о</w:t>
                  </w:r>
                  <w:r w:rsidRPr="00D04C0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бщественн</w:t>
                  </w: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ой</w:t>
                  </w:r>
                  <w:r w:rsidRPr="00D04C0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 и личностн</w:t>
                  </w: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ой</w:t>
                  </w:r>
                  <w:r w:rsidRPr="00D04C0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 значимост</w:t>
                  </w: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и</w:t>
                  </w:r>
                  <w:r w:rsidRPr="00D04C0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 профессии</w:t>
                  </w:r>
                </w:p>
              </w:tc>
            </w:tr>
            <w:tr w:rsidR="00233B65" w14:paraId="0EF4D26A" w14:textId="77777777" w:rsidTr="006B4BFA">
              <w:tc>
                <w:tcPr>
                  <w:tcW w:w="3397" w:type="dxa"/>
                </w:tcPr>
                <w:p w14:paraId="263605DD" w14:textId="5B71007D" w:rsidR="00233B65" w:rsidRDefault="00233B65" w:rsidP="001E00B3">
                  <w:pPr>
                    <w:pStyle w:val="a3"/>
                    <w:numPr>
                      <w:ilvl w:val="0"/>
                      <w:numId w:val="41"/>
                    </w:numPr>
                    <w:ind w:left="315" w:hanging="284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Индивидуально-психологический уровень</w:t>
                  </w:r>
                </w:p>
              </w:tc>
              <w:tc>
                <w:tcPr>
                  <w:tcW w:w="3822" w:type="dxa"/>
                </w:tcPr>
                <w:p w14:paraId="67AA6515" w14:textId="699C37E6" w:rsidR="00233B65" w:rsidRPr="006B4BFA" w:rsidRDefault="00233B65" w:rsidP="001E00B3">
                  <w:pPr>
                    <w:pStyle w:val="a3"/>
                    <w:numPr>
                      <w:ilvl w:val="0"/>
                      <w:numId w:val="42"/>
                    </w:numPr>
                    <w:ind w:left="461" w:hanging="425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Анализ п</w:t>
                  </w:r>
                  <w:r w:rsidRPr="00D04C0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сихофизиологическ</w:t>
                  </w: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ого</w:t>
                  </w:r>
                  <w:r w:rsidRPr="00D04C0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r w:rsidRPr="006B4BFA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аспекта (форма сигнала, пороги чувствительности); </w:t>
                  </w:r>
                  <w:r w:rsidRPr="006B4BFA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lastRenderedPageBreak/>
                    <w:t>оценочного аспекта (измерение количества информации); собственно психологического аспекта (механизмы приема, хранения и переработки информации)</w:t>
                  </w:r>
                </w:p>
              </w:tc>
            </w:tr>
          </w:tbl>
          <w:p w14:paraId="6138EE25" w14:textId="77777777" w:rsidR="00233B65" w:rsidRDefault="00233B65" w:rsidP="00233B65">
            <w:pPr>
              <w:pStyle w:val="a3"/>
              <w:ind w:left="32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2" w:type="dxa"/>
            <w:gridSpan w:val="2"/>
          </w:tcPr>
          <w:p w14:paraId="6014DFC6" w14:textId="53F8AEE8" w:rsidR="00233B65" w:rsidRDefault="00233B65" w:rsidP="00233B6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6B4B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14:paraId="1BD9A312" w14:textId="18B73076" w:rsidR="00233B65" w:rsidRDefault="00233B65" w:rsidP="00233B6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B4B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14:paraId="0751B1D9" w14:textId="50DC1CA7" w:rsidR="00233B65" w:rsidRDefault="00233B65" w:rsidP="00233B6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6B4B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233B65" w:rsidRPr="003675C9" w14:paraId="6C9B850C" w14:textId="77777777" w:rsidTr="006B4BFA">
        <w:tc>
          <w:tcPr>
            <w:tcW w:w="9628" w:type="dxa"/>
            <w:gridSpan w:val="5"/>
            <w:shd w:val="clear" w:color="auto" w:fill="F2F2F2" w:themeFill="background1" w:themeFillShade="F2"/>
          </w:tcPr>
          <w:p w14:paraId="5047C69E" w14:textId="77777777" w:rsidR="00233B65" w:rsidRPr="003675C9" w:rsidRDefault="00233B65" w:rsidP="006B4BFA">
            <w:pPr>
              <w:tabs>
                <w:tab w:val="left" w:pos="15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A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Тема 4. Профессионально значимые свойства личности и формирование профессионального мастерства.</w:t>
            </w:r>
            <w:r w:rsidRPr="00686A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86A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Работоспособность человека.</w:t>
            </w:r>
          </w:p>
        </w:tc>
      </w:tr>
      <w:tr w:rsidR="00233B65" w:rsidRPr="003675C9" w14:paraId="23B0B851" w14:textId="77777777" w:rsidTr="006B4BFA">
        <w:trPr>
          <w:trHeight w:val="4764"/>
        </w:trPr>
        <w:tc>
          <w:tcPr>
            <w:tcW w:w="704" w:type="dxa"/>
          </w:tcPr>
          <w:p w14:paraId="254BFB8C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34.</w:t>
            </w:r>
          </w:p>
          <w:p w14:paraId="6EFDE9C5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822" w:type="dxa"/>
            <w:gridSpan w:val="2"/>
          </w:tcPr>
          <w:p w14:paraId="1DFE2873" w14:textId="32117BA5" w:rsidR="00233B65" w:rsidRDefault="00233B65" w:rsidP="00233B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4B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Установите правильное соответствие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между типом работоспособности человека и его содержанием:</w:t>
            </w:r>
          </w:p>
          <w:p w14:paraId="63C14480" w14:textId="77777777" w:rsidR="006B4BFA" w:rsidRDefault="006B4BFA" w:rsidP="006B4BFA">
            <w:pPr>
              <w:spacing w:line="12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38"/>
              <w:gridCol w:w="4158"/>
            </w:tblGrid>
            <w:tr w:rsidR="00233B65" w14:paraId="13AF432A" w14:textId="77777777" w:rsidTr="006B4BFA">
              <w:tc>
                <w:tcPr>
                  <w:tcW w:w="3438" w:type="dxa"/>
                </w:tcPr>
                <w:p w14:paraId="3A627D3F" w14:textId="77777777" w:rsidR="00233B65" w:rsidRPr="006B4BFA" w:rsidRDefault="00233B65" w:rsidP="00233B65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6B4BF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Тип работоспособности человека</w:t>
                  </w:r>
                </w:p>
              </w:tc>
              <w:tc>
                <w:tcPr>
                  <w:tcW w:w="4158" w:type="dxa"/>
                </w:tcPr>
                <w:p w14:paraId="6F6BBFF0" w14:textId="77777777" w:rsidR="00233B65" w:rsidRPr="006B4BFA" w:rsidRDefault="00233B65" w:rsidP="00233B65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6B4BF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Содержание </w:t>
                  </w:r>
                </w:p>
              </w:tc>
            </w:tr>
            <w:tr w:rsidR="00233B65" w14:paraId="57816A96" w14:textId="77777777" w:rsidTr="006B4BFA">
              <w:tc>
                <w:tcPr>
                  <w:tcW w:w="3438" w:type="dxa"/>
                </w:tcPr>
                <w:p w14:paraId="45B0682A" w14:textId="3CCA17D9" w:rsidR="00233B65" w:rsidRPr="006B4BFA" w:rsidRDefault="00233B65" w:rsidP="001E00B3">
                  <w:pPr>
                    <w:pStyle w:val="a3"/>
                    <w:numPr>
                      <w:ilvl w:val="0"/>
                      <w:numId w:val="43"/>
                    </w:numPr>
                    <w:ind w:left="346" w:hanging="346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B4BF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Общая работоспособность</w:t>
                  </w:r>
                </w:p>
              </w:tc>
              <w:tc>
                <w:tcPr>
                  <w:tcW w:w="4158" w:type="dxa"/>
                </w:tcPr>
                <w:p w14:paraId="1B98FF28" w14:textId="7DA7535F" w:rsidR="00233B65" w:rsidRPr="006B4BFA" w:rsidRDefault="00233B65" w:rsidP="001E00B3">
                  <w:pPr>
                    <w:pStyle w:val="a3"/>
                    <w:numPr>
                      <w:ilvl w:val="0"/>
                      <w:numId w:val="44"/>
                    </w:numPr>
                    <w:ind w:left="456" w:hanging="425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B4BF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Обусловлена текущем уровнем здоровья, самочувствием человека, а также от типологических свойств нервной системы и иными индивидуально-психологическими особенностями человека</w:t>
                  </w:r>
                </w:p>
              </w:tc>
            </w:tr>
            <w:tr w:rsidR="00233B65" w14:paraId="749DAF08" w14:textId="77777777" w:rsidTr="006B4BFA">
              <w:tc>
                <w:tcPr>
                  <w:tcW w:w="3438" w:type="dxa"/>
                </w:tcPr>
                <w:p w14:paraId="1AE2DA28" w14:textId="4EA2F0A9" w:rsidR="00233B65" w:rsidRPr="006B4BFA" w:rsidRDefault="00233B65" w:rsidP="001E00B3">
                  <w:pPr>
                    <w:pStyle w:val="a3"/>
                    <w:numPr>
                      <w:ilvl w:val="0"/>
                      <w:numId w:val="43"/>
                    </w:numPr>
                    <w:ind w:left="346" w:hanging="346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B4BF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Фактическая работоспособность</w:t>
                  </w:r>
                </w:p>
              </w:tc>
              <w:tc>
                <w:tcPr>
                  <w:tcW w:w="4158" w:type="dxa"/>
                </w:tcPr>
                <w:p w14:paraId="0BD7E5F5" w14:textId="473803EA" w:rsidR="00233B65" w:rsidRPr="006B4BFA" w:rsidRDefault="00233B65" w:rsidP="001E00B3">
                  <w:pPr>
                    <w:pStyle w:val="a3"/>
                    <w:numPr>
                      <w:ilvl w:val="0"/>
                      <w:numId w:val="44"/>
                    </w:numPr>
                    <w:ind w:left="456" w:hanging="425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B4BF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Потенциальная, максимально возможная работоспособность при мобилизации всех резервов организма</w:t>
                  </w:r>
                </w:p>
              </w:tc>
            </w:tr>
          </w:tbl>
          <w:p w14:paraId="6050CD9A" w14:textId="77777777" w:rsidR="00233B65" w:rsidRDefault="00233B65" w:rsidP="00233B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gridSpan w:val="2"/>
          </w:tcPr>
          <w:p w14:paraId="16EC64FD" w14:textId="4EE86677" w:rsidR="00233B65" w:rsidRDefault="00233B65" w:rsidP="00233B65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B4B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14:paraId="05EB01CD" w14:textId="6A7FDB7D" w:rsidR="00233B65" w:rsidRPr="003675C9" w:rsidRDefault="00233B65" w:rsidP="00233B65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B4B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233B65" w14:paraId="6B3AE6F0" w14:textId="77777777" w:rsidTr="006B4BFA">
        <w:tc>
          <w:tcPr>
            <w:tcW w:w="9628" w:type="dxa"/>
            <w:gridSpan w:val="5"/>
            <w:shd w:val="clear" w:color="auto" w:fill="F2F2F2" w:themeFill="background1" w:themeFillShade="F2"/>
          </w:tcPr>
          <w:p w14:paraId="4D9BC0A9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A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5. Психологические основы </w:t>
            </w:r>
            <w:proofErr w:type="spellStart"/>
            <w:r w:rsidRPr="00686A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профессиографирования</w:t>
            </w:r>
            <w:proofErr w:type="spellEnd"/>
          </w:p>
        </w:tc>
      </w:tr>
      <w:tr w:rsidR="00233B65" w:rsidRPr="001F5D3C" w14:paraId="5DA4882B" w14:textId="77777777" w:rsidTr="00233B65">
        <w:tc>
          <w:tcPr>
            <w:tcW w:w="704" w:type="dxa"/>
          </w:tcPr>
          <w:p w14:paraId="4DBA7355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35.</w:t>
            </w:r>
          </w:p>
          <w:p w14:paraId="04E75E52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822" w:type="dxa"/>
            <w:gridSpan w:val="2"/>
          </w:tcPr>
          <w:p w14:paraId="3B1A2C7B" w14:textId="0A99026A" w:rsidR="00233B65" w:rsidRDefault="00233B65" w:rsidP="00233B6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4B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Установите правильное соответствие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между наименованием принципа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профессиографирования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его содержанием (в соответствии с классификацией, предложенной </w:t>
            </w:r>
            <w:r w:rsidRPr="00563E92">
              <w:rPr>
                <w:rFonts w:ascii="Times New Roman" w:eastAsia="Calibri" w:hAnsi="Times New Roman" w:cs="Times New Roman"/>
                <w:sz w:val="24"/>
                <w:szCs w:val="24"/>
              </w:rPr>
              <w:t>К.К. Платонов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ым)</w:t>
            </w:r>
          </w:p>
          <w:p w14:paraId="2AFE41D3" w14:textId="77777777" w:rsidR="006B4BFA" w:rsidRDefault="006B4BFA" w:rsidP="006B4BFA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80"/>
              <w:gridCol w:w="4016"/>
            </w:tblGrid>
            <w:tr w:rsidR="00233B65" w14:paraId="3FF394DE" w14:textId="77777777" w:rsidTr="00E97BEC">
              <w:tc>
                <w:tcPr>
                  <w:tcW w:w="3580" w:type="dxa"/>
                </w:tcPr>
                <w:p w14:paraId="76294977" w14:textId="77777777" w:rsidR="00233B65" w:rsidRPr="006B4BFA" w:rsidRDefault="00233B65" w:rsidP="00233B65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6B4BF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Принцип </w:t>
                  </w:r>
                  <w:proofErr w:type="spellStart"/>
                  <w:r w:rsidRPr="006B4BF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профессиографирования</w:t>
                  </w:r>
                  <w:proofErr w:type="spellEnd"/>
                </w:p>
              </w:tc>
              <w:tc>
                <w:tcPr>
                  <w:tcW w:w="4016" w:type="dxa"/>
                </w:tcPr>
                <w:p w14:paraId="28F451D1" w14:textId="77777777" w:rsidR="00233B65" w:rsidRPr="006B4BFA" w:rsidRDefault="00233B65" w:rsidP="00233B65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6B4BF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Содержание принципа </w:t>
                  </w:r>
                  <w:proofErr w:type="spellStart"/>
                  <w:r w:rsidRPr="006B4BF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профессиографирования</w:t>
                  </w:r>
                  <w:proofErr w:type="spellEnd"/>
                </w:p>
              </w:tc>
            </w:tr>
            <w:tr w:rsidR="00233B65" w14:paraId="53540CF5" w14:textId="77777777" w:rsidTr="00E97BEC">
              <w:tc>
                <w:tcPr>
                  <w:tcW w:w="3580" w:type="dxa"/>
                </w:tcPr>
                <w:p w14:paraId="7EA2EF99" w14:textId="0E4FE089" w:rsidR="00233B65" w:rsidRPr="006B4BFA" w:rsidRDefault="00233B65" w:rsidP="001E00B3">
                  <w:pPr>
                    <w:pStyle w:val="a3"/>
                    <w:numPr>
                      <w:ilvl w:val="0"/>
                      <w:numId w:val="45"/>
                    </w:numPr>
                    <w:ind w:left="204" w:hanging="283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B4BF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Принцип целенаправленности</w:t>
                  </w:r>
                </w:p>
              </w:tc>
              <w:tc>
                <w:tcPr>
                  <w:tcW w:w="4016" w:type="dxa"/>
                </w:tcPr>
                <w:p w14:paraId="4BCEB073" w14:textId="25434810" w:rsidR="00233B65" w:rsidRPr="00E97BEC" w:rsidRDefault="00E97BEC" w:rsidP="001E00B3">
                  <w:pPr>
                    <w:pStyle w:val="a3"/>
                    <w:numPr>
                      <w:ilvl w:val="0"/>
                      <w:numId w:val="46"/>
                    </w:numPr>
                    <w:ind w:left="321" w:hanging="321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</w:t>
                  </w:r>
                  <w:r w:rsidR="00233B65" w:rsidRPr="00E97BE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ледует учитывать </w:t>
                  </w:r>
                  <w:proofErr w:type="spellStart"/>
                  <w:r w:rsidR="00233B65" w:rsidRPr="00E97BE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внутрипрофессиональные</w:t>
                  </w:r>
                  <w:proofErr w:type="spellEnd"/>
                  <w:r w:rsidR="00233B65" w:rsidRPr="00E97BE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различия, а также объединять в группы сходные по каким-либо параметрам профессии</w:t>
                  </w:r>
                </w:p>
              </w:tc>
            </w:tr>
            <w:tr w:rsidR="00233B65" w14:paraId="67A57B8E" w14:textId="77777777" w:rsidTr="00E97BEC">
              <w:tc>
                <w:tcPr>
                  <w:tcW w:w="3580" w:type="dxa"/>
                </w:tcPr>
                <w:p w14:paraId="5A820365" w14:textId="3D1D0D7F" w:rsidR="00233B65" w:rsidRPr="006B4BFA" w:rsidRDefault="00233B65" w:rsidP="001E00B3">
                  <w:pPr>
                    <w:pStyle w:val="a3"/>
                    <w:numPr>
                      <w:ilvl w:val="0"/>
                      <w:numId w:val="45"/>
                    </w:numPr>
                    <w:ind w:left="204" w:hanging="283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B4BF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Принцип личностного подхода</w:t>
                  </w:r>
                </w:p>
              </w:tc>
              <w:tc>
                <w:tcPr>
                  <w:tcW w:w="4016" w:type="dxa"/>
                </w:tcPr>
                <w:p w14:paraId="48C92537" w14:textId="7EC81FC8" w:rsidR="00233B65" w:rsidRPr="00E97BEC" w:rsidRDefault="00E97BEC" w:rsidP="001E00B3">
                  <w:pPr>
                    <w:pStyle w:val="a3"/>
                    <w:numPr>
                      <w:ilvl w:val="0"/>
                      <w:numId w:val="46"/>
                    </w:numPr>
                    <w:ind w:left="321" w:hanging="321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</w:t>
                  </w:r>
                  <w:r w:rsidR="00233B65" w:rsidRPr="00E97BE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сихологическое изучение профессии должно проводиться не само по себе, а для решения исследовательских или практических задач, которые определяют уровень изучения профессий, предмет исследования и методы</w:t>
                  </w:r>
                </w:p>
              </w:tc>
            </w:tr>
            <w:tr w:rsidR="00233B65" w14:paraId="049F83D1" w14:textId="77777777" w:rsidTr="00E97BEC">
              <w:tc>
                <w:tcPr>
                  <w:tcW w:w="3580" w:type="dxa"/>
                </w:tcPr>
                <w:p w14:paraId="5281E8DA" w14:textId="174B9FE1" w:rsidR="00233B65" w:rsidRPr="006B4BFA" w:rsidRDefault="00233B65" w:rsidP="001E00B3">
                  <w:pPr>
                    <w:pStyle w:val="a3"/>
                    <w:numPr>
                      <w:ilvl w:val="0"/>
                      <w:numId w:val="45"/>
                    </w:numPr>
                    <w:ind w:left="204" w:hanging="283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B4BF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Принцип дифференциации и типизации</w:t>
                  </w:r>
                </w:p>
              </w:tc>
              <w:tc>
                <w:tcPr>
                  <w:tcW w:w="4016" w:type="dxa"/>
                </w:tcPr>
                <w:p w14:paraId="5CCECD1C" w14:textId="2E2D4B97" w:rsidR="00233B65" w:rsidRPr="00E97BEC" w:rsidRDefault="00E97BEC" w:rsidP="001E00B3">
                  <w:pPr>
                    <w:pStyle w:val="a3"/>
                    <w:numPr>
                      <w:ilvl w:val="0"/>
                      <w:numId w:val="46"/>
                    </w:numPr>
                    <w:ind w:left="321" w:hanging="321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</w:t>
                  </w:r>
                  <w:r w:rsidR="00233B65" w:rsidRPr="00E97BE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еобходимость учета возможных вариаций индивидуального стиля деятельности и возможности компенсации одних индивидуально личностных свойств другими</w:t>
                  </w:r>
                </w:p>
              </w:tc>
            </w:tr>
          </w:tbl>
          <w:p w14:paraId="769097D4" w14:textId="77777777" w:rsidR="00233B65" w:rsidRPr="00240359" w:rsidRDefault="00233B65" w:rsidP="00233B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gridSpan w:val="2"/>
          </w:tcPr>
          <w:p w14:paraId="241D94FB" w14:textId="45FD7F61" w:rsidR="00233B65" w:rsidRDefault="00233B65" w:rsidP="00233B6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B4B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14:paraId="1DE9297E" w14:textId="1730A15D" w:rsidR="00233B65" w:rsidRDefault="00233B65" w:rsidP="00233B6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B4B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14:paraId="14E9851E" w14:textId="3EA3A8D6" w:rsidR="00233B65" w:rsidRPr="001F5D3C" w:rsidRDefault="00233B65" w:rsidP="00233B6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6B4B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233B65" w:rsidRPr="00922286" w14:paraId="47380C40" w14:textId="77777777" w:rsidTr="006B4BFA">
        <w:tc>
          <w:tcPr>
            <w:tcW w:w="9628" w:type="dxa"/>
            <w:gridSpan w:val="5"/>
            <w:shd w:val="clear" w:color="auto" w:fill="F2F2F2" w:themeFill="background1" w:themeFillShade="F2"/>
          </w:tcPr>
          <w:p w14:paraId="0C08C346" w14:textId="77777777" w:rsidR="00233B65" w:rsidRPr="00922286" w:rsidRDefault="00233B65" w:rsidP="00233B6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6A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Тема 6. Психология субъекта труда. Психологические «пространства» профессионального и личностного самоопределения</w:t>
            </w:r>
          </w:p>
        </w:tc>
      </w:tr>
      <w:tr w:rsidR="00233B65" w:rsidRPr="003675C9" w14:paraId="6E459464" w14:textId="77777777" w:rsidTr="00E97BEC">
        <w:trPr>
          <w:trHeight w:val="5563"/>
        </w:trPr>
        <w:tc>
          <w:tcPr>
            <w:tcW w:w="704" w:type="dxa"/>
          </w:tcPr>
          <w:p w14:paraId="4C3AD974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36.</w:t>
            </w:r>
          </w:p>
          <w:p w14:paraId="08B507B1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822" w:type="dxa"/>
            <w:gridSpan w:val="2"/>
          </w:tcPr>
          <w:p w14:paraId="23F4CEE5" w14:textId="59DD7C19" w:rsidR="00233B65" w:rsidRDefault="00233B65" w:rsidP="00E97BE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7B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Установите правильное соответствие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между компонентами модели специалиста и их содержанием</w:t>
            </w:r>
          </w:p>
          <w:p w14:paraId="20EEA380" w14:textId="77777777" w:rsidR="00E97BEC" w:rsidRDefault="00E97BEC" w:rsidP="00E97BEC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80"/>
              <w:gridCol w:w="4016"/>
            </w:tblGrid>
            <w:tr w:rsidR="00233B65" w14:paraId="04F3D6DE" w14:textId="77777777" w:rsidTr="00E97BEC">
              <w:tc>
                <w:tcPr>
                  <w:tcW w:w="3580" w:type="dxa"/>
                </w:tcPr>
                <w:p w14:paraId="01B1E683" w14:textId="77777777" w:rsidR="00233B65" w:rsidRPr="00E97BEC" w:rsidRDefault="00233B65" w:rsidP="00233B65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E97BE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Компонент модели специалиста</w:t>
                  </w:r>
                </w:p>
              </w:tc>
              <w:tc>
                <w:tcPr>
                  <w:tcW w:w="4016" w:type="dxa"/>
                </w:tcPr>
                <w:p w14:paraId="20E4CF5D" w14:textId="77777777" w:rsidR="00233B65" w:rsidRPr="00E97BEC" w:rsidRDefault="00233B65" w:rsidP="00233B65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E97BE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Содержание компонента</w:t>
                  </w:r>
                </w:p>
              </w:tc>
            </w:tr>
            <w:tr w:rsidR="00233B65" w14:paraId="046140F8" w14:textId="77777777" w:rsidTr="00E97BEC">
              <w:tc>
                <w:tcPr>
                  <w:tcW w:w="3580" w:type="dxa"/>
                </w:tcPr>
                <w:p w14:paraId="1986AFFC" w14:textId="77777777" w:rsidR="00233B65" w:rsidRPr="00E97BEC" w:rsidRDefault="00233B65" w:rsidP="001E00B3">
                  <w:pPr>
                    <w:pStyle w:val="a3"/>
                    <w:numPr>
                      <w:ilvl w:val="0"/>
                      <w:numId w:val="47"/>
                    </w:numPr>
                    <w:ind w:left="346" w:hanging="346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E97BE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Профессиограмма</w:t>
                  </w:r>
                  <w:proofErr w:type="spellEnd"/>
                  <w:r w:rsidRPr="00E97BE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4016" w:type="dxa"/>
                </w:tcPr>
                <w:p w14:paraId="5F1A05E6" w14:textId="5BC29D49" w:rsidR="00233B65" w:rsidRPr="00E97BEC" w:rsidRDefault="00E97BEC" w:rsidP="001E00B3">
                  <w:pPr>
                    <w:pStyle w:val="a3"/>
                    <w:numPr>
                      <w:ilvl w:val="0"/>
                      <w:numId w:val="48"/>
                    </w:numPr>
                    <w:ind w:left="379" w:hanging="379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</w:t>
                  </w:r>
                  <w:r w:rsidR="00233B65" w:rsidRPr="00E97BE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очетание необходимых видов профессиональной деятельности и степени их квалификации, квалификационные разряды для оплаты</w:t>
                  </w:r>
                </w:p>
              </w:tc>
            </w:tr>
            <w:tr w:rsidR="00233B65" w14:paraId="25D0A24E" w14:textId="77777777" w:rsidTr="00E97BEC">
              <w:tc>
                <w:tcPr>
                  <w:tcW w:w="3580" w:type="dxa"/>
                </w:tcPr>
                <w:p w14:paraId="2206199A" w14:textId="77777777" w:rsidR="00233B65" w:rsidRPr="00E97BEC" w:rsidRDefault="00233B65" w:rsidP="001E00B3">
                  <w:pPr>
                    <w:pStyle w:val="a3"/>
                    <w:numPr>
                      <w:ilvl w:val="0"/>
                      <w:numId w:val="47"/>
                    </w:numPr>
                    <w:ind w:left="346" w:hanging="346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E97BE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Профессионально-должностные требования</w:t>
                  </w:r>
                </w:p>
              </w:tc>
              <w:tc>
                <w:tcPr>
                  <w:tcW w:w="4016" w:type="dxa"/>
                </w:tcPr>
                <w:p w14:paraId="5F10E290" w14:textId="2632574A" w:rsidR="00233B65" w:rsidRPr="00E97BEC" w:rsidRDefault="00E97BEC" w:rsidP="001E00B3">
                  <w:pPr>
                    <w:pStyle w:val="a3"/>
                    <w:numPr>
                      <w:ilvl w:val="0"/>
                      <w:numId w:val="48"/>
                    </w:numPr>
                    <w:ind w:left="379" w:hanging="379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</w:t>
                  </w:r>
                  <w:r w:rsidR="00233B65" w:rsidRPr="00E97BE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писание психологических норм и требований к деятельности и личности специалиста</w:t>
                  </w:r>
                </w:p>
              </w:tc>
            </w:tr>
            <w:tr w:rsidR="00233B65" w14:paraId="08CCB322" w14:textId="77777777" w:rsidTr="00E97BEC">
              <w:tc>
                <w:tcPr>
                  <w:tcW w:w="3580" w:type="dxa"/>
                </w:tcPr>
                <w:p w14:paraId="4FEF44B4" w14:textId="77777777" w:rsidR="00233B65" w:rsidRPr="00E97BEC" w:rsidRDefault="00233B65" w:rsidP="001E00B3">
                  <w:pPr>
                    <w:pStyle w:val="a3"/>
                    <w:numPr>
                      <w:ilvl w:val="0"/>
                      <w:numId w:val="47"/>
                    </w:numPr>
                    <w:ind w:left="346" w:hanging="346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E97BE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Квалификационный профиль</w:t>
                  </w:r>
                </w:p>
              </w:tc>
              <w:tc>
                <w:tcPr>
                  <w:tcW w:w="4016" w:type="dxa"/>
                </w:tcPr>
                <w:p w14:paraId="292B9A57" w14:textId="235D72F2" w:rsidR="00233B65" w:rsidRPr="00E97BEC" w:rsidRDefault="00E97BEC" w:rsidP="001E00B3">
                  <w:pPr>
                    <w:pStyle w:val="a3"/>
                    <w:numPr>
                      <w:ilvl w:val="0"/>
                      <w:numId w:val="48"/>
                    </w:numPr>
                    <w:ind w:left="379" w:hanging="379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</w:t>
                  </w:r>
                  <w:r w:rsidR="00233B65" w:rsidRPr="00E97BE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писание конкретного содержания деятельности специалиста, определяющего, что и как он должен делать при решении профессиональных задач в условиях конкретной должности</w:t>
                  </w:r>
                </w:p>
              </w:tc>
            </w:tr>
          </w:tbl>
          <w:p w14:paraId="3000C352" w14:textId="77777777" w:rsidR="00233B65" w:rsidRPr="00240359" w:rsidRDefault="00233B65" w:rsidP="00233B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gridSpan w:val="2"/>
          </w:tcPr>
          <w:p w14:paraId="2851DB76" w14:textId="50F7C846" w:rsidR="00233B65" w:rsidRDefault="00233B65" w:rsidP="00233B6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97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14:paraId="675CF9F5" w14:textId="447B97EA" w:rsidR="00233B65" w:rsidRDefault="00233B65" w:rsidP="00233B6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97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14:paraId="74EE1FC4" w14:textId="51E13F8E" w:rsidR="00233B65" w:rsidRPr="003675C9" w:rsidRDefault="00233B65" w:rsidP="00233B6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97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233B65" w:rsidRPr="004C23C5" w14:paraId="245A9084" w14:textId="77777777" w:rsidTr="00E97BEC">
        <w:trPr>
          <w:trHeight w:val="7229"/>
        </w:trPr>
        <w:tc>
          <w:tcPr>
            <w:tcW w:w="704" w:type="dxa"/>
          </w:tcPr>
          <w:p w14:paraId="7E5AB9A2" w14:textId="77777777" w:rsidR="00233B65" w:rsidRDefault="00233B65" w:rsidP="00233B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37.</w:t>
            </w:r>
          </w:p>
          <w:p w14:paraId="79907F0C" w14:textId="77777777" w:rsidR="00233B65" w:rsidRPr="004C23C5" w:rsidRDefault="00233B65" w:rsidP="00233B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796" w:type="dxa"/>
          </w:tcPr>
          <w:p w14:paraId="3766F1A9" w14:textId="5554C9B1" w:rsidR="00233B65" w:rsidRDefault="00233B65" w:rsidP="00233B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7B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Установите правильное соответствие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между наименованием этапа профессионального становления личности и его содержанием:</w:t>
            </w:r>
          </w:p>
          <w:p w14:paraId="30CA637E" w14:textId="77777777" w:rsidR="00E97BEC" w:rsidRDefault="00E97BEC" w:rsidP="00E97BEC">
            <w:pPr>
              <w:shd w:val="clear" w:color="auto" w:fill="FFFFFF"/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38"/>
              <w:gridCol w:w="4132"/>
            </w:tblGrid>
            <w:tr w:rsidR="00233B65" w14:paraId="54A798FB" w14:textId="77777777" w:rsidTr="00E97BEC">
              <w:tc>
                <w:tcPr>
                  <w:tcW w:w="3438" w:type="dxa"/>
                </w:tcPr>
                <w:p w14:paraId="0351B571" w14:textId="77777777" w:rsidR="00233B65" w:rsidRPr="00E97BEC" w:rsidRDefault="00233B65" w:rsidP="00E97BEC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E97BE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Наименование этапа профессионального становления личности</w:t>
                  </w:r>
                </w:p>
              </w:tc>
              <w:tc>
                <w:tcPr>
                  <w:tcW w:w="4132" w:type="dxa"/>
                </w:tcPr>
                <w:p w14:paraId="70AA69BE" w14:textId="77777777" w:rsidR="00233B65" w:rsidRPr="00E97BEC" w:rsidRDefault="00233B65" w:rsidP="00E97BEC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E97BE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Содержание этапа профессионального становления личности</w:t>
                  </w:r>
                </w:p>
              </w:tc>
            </w:tr>
            <w:tr w:rsidR="00233B65" w14:paraId="6A71B0F8" w14:textId="77777777" w:rsidTr="00E97BEC">
              <w:tc>
                <w:tcPr>
                  <w:tcW w:w="3438" w:type="dxa"/>
                </w:tcPr>
                <w:p w14:paraId="3CA4C8CC" w14:textId="77777777" w:rsidR="00233B65" w:rsidRPr="00BE12FC" w:rsidRDefault="00233B65" w:rsidP="00233B65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1. П</w:t>
                  </w:r>
                  <w:r w:rsidRPr="00BE12F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редварительный этап</w:t>
                  </w:r>
                </w:p>
              </w:tc>
              <w:tc>
                <w:tcPr>
                  <w:tcW w:w="4132" w:type="dxa"/>
                </w:tcPr>
                <w:p w14:paraId="18B81E5E" w14:textId="2224FA43" w:rsidR="00233B65" w:rsidRPr="00E97BEC" w:rsidRDefault="00233B65" w:rsidP="001E00B3">
                  <w:pPr>
                    <w:pStyle w:val="a3"/>
                    <w:numPr>
                      <w:ilvl w:val="0"/>
                      <w:numId w:val="49"/>
                    </w:numPr>
                    <w:ind w:left="456" w:hanging="425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E97BE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Превращения специалиста в профессионала, процесс совершенствования и самораскрытия субъекта трудовой деятельности</w:t>
                  </w:r>
                </w:p>
              </w:tc>
            </w:tr>
            <w:tr w:rsidR="00233B65" w14:paraId="37D84D60" w14:textId="77777777" w:rsidTr="00E97BEC">
              <w:tc>
                <w:tcPr>
                  <w:tcW w:w="3438" w:type="dxa"/>
                </w:tcPr>
                <w:p w14:paraId="269F1C79" w14:textId="77777777" w:rsidR="00233B65" w:rsidRDefault="00233B65" w:rsidP="00233B65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2. П</w:t>
                  </w:r>
                  <w:r w:rsidRPr="00C1176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одготовительный этап</w:t>
                  </w:r>
                </w:p>
              </w:tc>
              <w:tc>
                <w:tcPr>
                  <w:tcW w:w="4132" w:type="dxa"/>
                </w:tcPr>
                <w:p w14:paraId="41140388" w14:textId="2C110A2F" w:rsidR="00233B65" w:rsidRPr="00E97BEC" w:rsidRDefault="00233B65" w:rsidP="001E00B3">
                  <w:pPr>
                    <w:pStyle w:val="a3"/>
                    <w:numPr>
                      <w:ilvl w:val="0"/>
                      <w:numId w:val="49"/>
                    </w:numPr>
                    <w:ind w:left="456" w:hanging="425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E97BE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Человек получает общее представление о профессии, осознает собственные потребности и способности</w:t>
                  </w:r>
                </w:p>
              </w:tc>
            </w:tr>
            <w:tr w:rsidR="00233B65" w14:paraId="5534B1A7" w14:textId="77777777" w:rsidTr="00E97BEC">
              <w:tc>
                <w:tcPr>
                  <w:tcW w:w="3438" w:type="dxa"/>
                </w:tcPr>
                <w:p w14:paraId="001D34F8" w14:textId="77777777" w:rsidR="00233B65" w:rsidRDefault="00233B65" w:rsidP="00233B65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3. Э</w:t>
                  </w:r>
                  <w:r w:rsidRPr="00C1176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тап адаптации</w:t>
                  </w:r>
                </w:p>
              </w:tc>
              <w:tc>
                <w:tcPr>
                  <w:tcW w:w="4132" w:type="dxa"/>
                </w:tcPr>
                <w:p w14:paraId="7B85C071" w14:textId="4D70814A" w:rsidR="00233B65" w:rsidRPr="00E97BEC" w:rsidRDefault="00233B65" w:rsidP="001E00B3">
                  <w:pPr>
                    <w:pStyle w:val="a3"/>
                    <w:numPr>
                      <w:ilvl w:val="0"/>
                      <w:numId w:val="49"/>
                    </w:numPr>
                    <w:ind w:left="456" w:hanging="425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E97BE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Человек получает среднее и высшее профессиональное образование, приобретает необходимые знания, умения, навыки</w:t>
                  </w:r>
                </w:p>
              </w:tc>
            </w:tr>
            <w:tr w:rsidR="00233B65" w14:paraId="34524B42" w14:textId="77777777" w:rsidTr="00E97BEC">
              <w:tc>
                <w:tcPr>
                  <w:tcW w:w="3438" w:type="dxa"/>
                </w:tcPr>
                <w:p w14:paraId="61902C9B" w14:textId="77777777" w:rsidR="00233B65" w:rsidRDefault="00233B65" w:rsidP="00233B65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4. Э</w:t>
                  </w:r>
                  <w:r w:rsidRPr="00C1176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тап профессионализации</w:t>
                  </w:r>
                </w:p>
              </w:tc>
              <w:tc>
                <w:tcPr>
                  <w:tcW w:w="4132" w:type="dxa"/>
                </w:tcPr>
                <w:p w14:paraId="730C2773" w14:textId="7BDC458F" w:rsidR="00233B65" w:rsidRPr="00E97BEC" w:rsidRDefault="00233B65" w:rsidP="001E00B3">
                  <w:pPr>
                    <w:pStyle w:val="a3"/>
                    <w:numPr>
                      <w:ilvl w:val="0"/>
                      <w:numId w:val="49"/>
                    </w:numPr>
                    <w:ind w:left="456" w:hanging="425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E97BE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Человек усваивает практические навыки и алгоритмы действий, осваивает основные социальные роли, приспосабливается к ритму, характеру, особенностям работы</w:t>
                  </w:r>
                </w:p>
              </w:tc>
            </w:tr>
          </w:tbl>
          <w:p w14:paraId="1F4AB491" w14:textId="77777777" w:rsidR="00233B65" w:rsidRDefault="00233B65" w:rsidP="00233B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0EDD7BC" w14:textId="77777777" w:rsidR="00E97BEC" w:rsidRDefault="00E97BEC" w:rsidP="00233B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41DECC8" w14:textId="220B2742" w:rsidR="00E97BEC" w:rsidRPr="004C23C5" w:rsidRDefault="00E97BEC" w:rsidP="00233B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gridSpan w:val="3"/>
          </w:tcPr>
          <w:p w14:paraId="1B118B47" w14:textId="2E066F3F" w:rsidR="00233B65" w:rsidRDefault="00233B65" w:rsidP="00233B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97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  <w:p w14:paraId="0B18D560" w14:textId="4415ED3D" w:rsidR="00233B65" w:rsidRDefault="00233B65" w:rsidP="00233B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E97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  <w:p w14:paraId="52BE684A" w14:textId="55CBEAEE" w:rsidR="00233B65" w:rsidRDefault="00233B65" w:rsidP="00233B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E97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  <w:p w14:paraId="6DB3C35C" w14:textId="3285E59E" w:rsidR="00233B65" w:rsidRPr="004C23C5" w:rsidRDefault="00233B65" w:rsidP="00233B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E97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</w:tr>
      <w:tr w:rsidR="00233B65" w:rsidRPr="001F5D3C" w14:paraId="23CFDC02" w14:textId="77777777" w:rsidTr="006B4BFA">
        <w:tc>
          <w:tcPr>
            <w:tcW w:w="9628" w:type="dxa"/>
            <w:gridSpan w:val="5"/>
            <w:shd w:val="clear" w:color="auto" w:fill="F2F2F2" w:themeFill="background1" w:themeFillShade="F2"/>
          </w:tcPr>
          <w:p w14:paraId="4166E79A" w14:textId="77777777" w:rsidR="00233B65" w:rsidRPr="001F5D3C" w:rsidRDefault="00233B65" w:rsidP="00233B6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BFA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2F2F2" w:themeFill="background1" w:themeFillShade="F2"/>
                <w:lang w:eastAsia="ru-RU"/>
              </w:rPr>
              <w:t>Тема 7. Основы эргономики</w:t>
            </w:r>
          </w:p>
        </w:tc>
      </w:tr>
      <w:tr w:rsidR="00233B65" w:rsidRPr="004C23C5" w14:paraId="7D4A9B7F" w14:textId="77777777" w:rsidTr="00E97BEC">
        <w:trPr>
          <w:trHeight w:val="4275"/>
        </w:trPr>
        <w:tc>
          <w:tcPr>
            <w:tcW w:w="704" w:type="dxa"/>
          </w:tcPr>
          <w:p w14:paraId="78380321" w14:textId="77777777" w:rsidR="00233B65" w:rsidRDefault="00233B65" w:rsidP="00233B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38.</w:t>
            </w:r>
          </w:p>
          <w:p w14:paraId="17DCF0FE" w14:textId="77777777" w:rsidR="00233B65" w:rsidRPr="004C23C5" w:rsidRDefault="00233B65" w:rsidP="00233B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796" w:type="dxa"/>
          </w:tcPr>
          <w:p w14:paraId="1215F83F" w14:textId="30C4593A" w:rsidR="00233B65" w:rsidRDefault="00233B65" w:rsidP="00233B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Установите правильное соответствие между наименованием части моторного поля</w:t>
            </w:r>
            <w:r w:rsidR="00E97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эргономике и ее определением</w:t>
            </w:r>
          </w:p>
          <w:p w14:paraId="779FD005" w14:textId="77777777" w:rsidR="00E97BEC" w:rsidRDefault="00E97BEC" w:rsidP="00E97BEC">
            <w:pPr>
              <w:shd w:val="clear" w:color="auto" w:fill="FFFFFF"/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38"/>
              <w:gridCol w:w="4132"/>
            </w:tblGrid>
            <w:tr w:rsidR="00233B65" w14:paraId="042BCA98" w14:textId="77777777" w:rsidTr="00E97BEC">
              <w:tc>
                <w:tcPr>
                  <w:tcW w:w="3438" w:type="dxa"/>
                </w:tcPr>
                <w:p w14:paraId="6FE156A9" w14:textId="77777777" w:rsidR="00233B65" w:rsidRPr="00E97BEC" w:rsidRDefault="00233B65" w:rsidP="00233B65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E97BE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Часть моторного поля</w:t>
                  </w:r>
                </w:p>
              </w:tc>
              <w:tc>
                <w:tcPr>
                  <w:tcW w:w="4132" w:type="dxa"/>
                </w:tcPr>
                <w:p w14:paraId="32C68011" w14:textId="77777777" w:rsidR="00233B65" w:rsidRPr="00E97BEC" w:rsidRDefault="00233B65" w:rsidP="00233B65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E97BE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Определение </w:t>
                  </w:r>
                </w:p>
              </w:tc>
            </w:tr>
            <w:tr w:rsidR="00233B65" w14:paraId="5A42CAE9" w14:textId="77777777" w:rsidTr="00E97BEC">
              <w:tc>
                <w:tcPr>
                  <w:tcW w:w="3438" w:type="dxa"/>
                </w:tcPr>
                <w:p w14:paraId="1F07E876" w14:textId="72A080B3" w:rsidR="00233B65" w:rsidRPr="00E97BEC" w:rsidRDefault="00233B65" w:rsidP="001E00B3">
                  <w:pPr>
                    <w:pStyle w:val="a3"/>
                    <w:numPr>
                      <w:ilvl w:val="0"/>
                      <w:numId w:val="50"/>
                    </w:numPr>
                    <w:ind w:left="204" w:hanging="283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E97BE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Максимальная зона досягаемости рук</w:t>
                  </w:r>
                </w:p>
              </w:tc>
              <w:tc>
                <w:tcPr>
                  <w:tcW w:w="4132" w:type="dxa"/>
                </w:tcPr>
                <w:p w14:paraId="44ED2F77" w14:textId="0ECFAB0C" w:rsidR="00233B65" w:rsidRPr="00E97BEC" w:rsidRDefault="00233B65" w:rsidP="001E00B3">
                  <w:pPr>
                    <w:pStyle w:val="a3"/>
                    <w:numPr>
                      <w:ilvl w:val="0"/>
                      <w:numId w:val="51"/>
                    </w:numPr>
                    <w:ind w:left="456" w:hanging="456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E97BE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Часть моторного поля рабочего места, ограниченного дугами, описываемыми предплечьями при движении в</w:t>
                  </w:r>
                  <w:r w:rsidR="00E97BE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E97BE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локтевых суставах с опорой в точке локтя и с относительно неподвижным плечом</w:t>
                  </w:r>
                </w:p>
              </w:tc>
            </w:tr>
            <w:tr w:rsidR="00233B65" w14:paraId="364D4316" w14:textId="77777777" w:rsidTr="00E97BEC">
              <w:tc>
                <w:tcPr>
                  <w:tcW w:w="3438" w:type="dxa"/>
                </w:tcPr>
                <w:p w14:paraId="4F6F2EF3" w14:textId="763F5CE8" w:rsidR="00233B65" w:rsidRPr="00E97BEC" w:rsidRDefault="00233B65" w:rsidP="001E00B3">
                  <w:pPr>
                    <w:pStyle w:val="a3"/>
                    <w:numPr>
                      <w:ilvl w:val="0"/>
                      <w:numId w:val="50"/>
                    </w:numPr>
                    <w:ind w:left="204" w:hanging="283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E97BE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Оптимальная зона досягаемости рук</w:t>
                  </w:r>
                </w:p>
              </w:tc>
              <w:tc>
                <w:tcPr>
                  <w:tcW w:w="4132" w:type="dxa"/>
                </w:tcPr>
                <w:p w14:paraId="131C0DE2" w14:textId="70ED466C" w:rsidR="00233B65" w:rsidRPr="00E97BEC" w:rsidRDefault="00233B65" w:rsidP="001E00B3">
                  <w:pPr>
                    <w:pStyle w:val="a3"/>
                    <w:numPr>
                      <w:ilvl w:val="0"/>
                      <w:numId w:val="51"/>
                    </w:numPr>
                    <w:ind w:left="456" w:hanging="456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E97BE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Часть моторного</w:t>
                  </w:r>
                  <w:r w:rsidR="00E97BE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E97BE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поля рабочего места, ограниченного дугами, описываемыми максимально вытянутыми руками при движении их в плечевом суставе</w:t>
                  </w:r>
                </w:p>
              </w:tc>
            </w:tr>
          </w:tbl>
          <w:p w14:paraId="4D136E5F" w14:textId="77777777" w:rsidR="00233B65" w:rsidRPr="004C23C5" w:rsidRDefault="00233B65" w:rsidP="00233B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gridSpan w:val="3"/>
          </w:tcPr>
          <w:p w14:paraId="7D7E0202" w14:textId="1EDCEB5B" w:rsidR="00233B65" w:rsidRDefault="00233B65" w:rsidP="00233B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97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  <w:p w14:paraId="661FFC36" w14:textId="10648D31" w:rsidR="00233B65" w:rsidRDefault="00233B65" w:rsidP="00233B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E97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  <w:p w14:paraId="741B9CA0" w14:textId="77777777" w:rsidR="00233B65" w:rsidRDefault="00233B65" w:rsidP="00233B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2548D60" w14:textId="77777777" w:rsidR="00233B65" w:rsidRDefault="00233B65" w:rsidP="00233B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0C08167" w14:textId="77777777" w:rsidR="00233B65" w:rsidRDefault="00233B65" w:rsidP="00233B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4312AFA" w14:textId="77777777" w:rsidR="00233B65" w:rsidRPr="004C23C5" w:rsidRDefault="00233B65" w:rsidP="00233B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3B65" w:rsidRPr="004C23C5" w14:paraId="513447AA" w14:textId="77777777" w:rsidTr="006B4BFA">
        <w:tc>
          <w:tcPr>
            <w:tcW w:w="9628" w:type="dxa"/>
            <w:gridSpan w:val="5"/>
            <w:shd w:val="clear" w:color="auto" w:fill="F2F2F2" w:themeFill="background1" w:themeFillShade="F2"/>
          </w:tcPr>
          <w:p w14:paraId="323C5FCF" w14:textId="77777777" w:rsidR="00233B65" w:rsidRPr="004C23C5" w:rsidRDefault="00233B65" w:rsidP="00233B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4BFA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2F2F2" w:themeFill="background1" w:themeFillShade="F2"/>
              </w:rPr>
              <w:t>Тема 8. Инженерно-психологические основы трудовой деятельности</w:t>
            </w:r>
          </w:p>
        </w:tc>
      </w:tr>
      <w:tr w:rsidR="00233B65" w:rsidRPr="004C23C5" w14:paraId="31F5BD97" w14:textId="77777777" w:rsidTr="00E97BEC">
        <w:trPr>
          <w:trHeight w:val="6636"/>
        </w:trPr>
        <w:tc>
          <w:tcPr>
            <w:tcW w:w="704" w:type="dxa"/>
          </w:tcPr>
          <w:p w14:paraId="5DAE18D3" w14:textId="77777777" w:rsidR="00233B65" w:rsidRDefault="00233B65" w:rsidP="00233B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39.</w:t>
            </w:r>
          </w:p>
          <w:p w14:paraId="7AFB4F35" w14:textId="77777777" w:rsidR="00233B65" w:rsidRPr="004C23C5" w:rsidRDefault="00233B65" w:rsidP="00233B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796" w:type="dxa"/>
          </w:tcPr>
          <w:p w14:paraId="161AAE6D" w14:textId="0FBEDB19" w:rsidR="00233B65" w:rsidRDefault="00233B65" w:rsidP="00233B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7B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Установите правильное соответствие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между методом исследования в инженерной психологии и задачей, кот</w:t>
            </w:r>
            <w:r w:rsidR="00E97BEC">
              <w:rPr>
                <w:rFonts w:ascii="Times New Roman" w:eastAsia="Calibri" w:hAnsi="Times New Roman" w:cs="Times New Roman"/>
                <w:sz w:val="24"/>
                <w:szCs w:val="24"/>
              </w:rPr>
              <w:t>орую можно решить с его помощью</w:t>
            </w:r>
          </w:p>
          <w:p w14:paraId="27E80DB3" w14:textId="77777777" w:rsidR="00E97BEC" w:rsidRDefault="00E97BEC" w:rsidP="00E97BEC">
            <w:pPr>
              <w:shd w:val="clear" w:color="auto" w:fill="FFFFFF"/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38"/>
              <w:gridCol w:w="4132"/>
            </w:tblGrid>
            <w:tr w:rsidR="00233B65" w14:paraId="544284DA" w14:textId="77777777" w:rsidTr="00E97BEC">
              <w:tc>
                <w:tcPr>
                  <w:tcW w:w="3438" w:type="dxa"/>
                </w:tcPr>
                <w:p w14:paraId="18A23CFA" w14:textId="77777777" w:rsidR="00233B65" w:rsidRPr="00E97BEC" w:rsidRDefault="00233B65" w:rsidP="00E97BEC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E97BE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Метод исследования в инженерной психологии</w:t>
                  </w:r>
                </w:p>
              </w:tc>
              <w:tc>
                <w:tcPr>
                  <w:tcW w:w="4132" w:type="dxa"/>
                </w:tcPr>
                <w:p w14:paraId="230A1133" w14:textId="77777777" w:rsidR="00233B65" w:rsidRPr="00E97BEC" w:rsidRDefault="00233B65" w:rsidP="00E97BEC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E97BE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Задача</w:t>
                  </w:r>
                </w:p>
              </w:tc>
            </w:tr>
            <w:tr w:rsidR="00233B65" w14:paraId="189CFC38" w14:textId="77777777" w:rsidTr="00E97BEC">
              <w:tc>
                <w:tcPr>
                  <w:tcW w:w="3438" w:type="dxa"/>
                </w:tcPr>
                <w:p w14:paraId="16EF894C" w14:textId="77777777" w:rsidR="00233B65" w:rsidRDefault="00233B65" w:rsidP="00233B65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1. Наблюдение </w:t>
                  </w:r>
                </w:p>
              </w:tc>
              <w:tc>
                <w:tcPr>
                  <w:tcW w:w="4132" w:type="dxa"/>
                </w:tcPr>
                <w:p w14:paraId="7E72E3E0" w14:textId="46709469" w:rsidR="00233B65" w:rsidRPr="00E97BEC" w:rsidRDefault="00E97BEC" w:rsidP="001E00B3">
                  <w:pPr>
                    <w:pStyle w:val="a3"/>
                    <w:numPr>
                      <w:ilvl w:val="0"/>
                      <w:numId w:val="52"/>
                    </w:numPr>
                    <w:ind w:left="456" w:hanging="456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</w:t>
                  </w:r>
                  <w:r w:rsidR="00233B65" w:rsidRPr="00E97BE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существление контроля состояния оператора,</w:t>
                  </w:r>
                  <w:r w:rsidR="00233B65">
                    <w:t xml:space="preserve"> </w:t>
                  </w:r>
                  <w:r w:rsidR="00233B65" w:rsidRPr="00E97BE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осуществления профессионального отбора </w:t>
                  </w:r>
                </w:p>
              </w:tc>
            </w:tr>
            <w:tr w:rsidR="00233B65" w14:paraId="3E4B28D1" w14:textId="77777777" w:rsidTr="00E97BEC">
              <w:tc>
                <w:tcPr>
                  <w:tcW w:w="3438" w:type="dxa"/>
                </w:tcPr>
                <w:p w14:paraId="59849CED" w14:textId="77777777" w:rsidR="00233B65" w:rsidRDefault="00233B65" w:rsidP="00233B65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2.</w:t>
                  </w:r>
                  <w:r>
                    <w:t xml:space="preserve"> </w:t>
                  </w:r>
                  <w:r w:rsidRPr="004459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Эксперимент </w:t>
                  </w:r>
                </w:p>
              </w:tc>
              <w:tc>
                <w:tcPr>
                  <w:tcW w:w="4132" w:type="dxa"/>
                </w:tcPr>
                <w:p w14:paraId="4F850CDC" w14:textId="0B11D7F8" w:rsidR="00233B65" w:rsidRPr="00E97BEC" w:rsidRDefault="00E97BEC" w:rsidP="001E00B3">
                  <w:pPr>
                    <w:pStyle w:val="a3"/>
                    <w:numPr>
                      <w:ilvl w:val="0"/>
                      <w:numId w:val="52"/>
                    </w:numPr>
                    <w:ind w:left="456" w:hanging="456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</w:t>
                  </w:r>
                  <w:r w:rsidR="00233B65" w:rsidRPr="00E97BE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ыявление профессионально значимых особенностей различных психических процессов путем изучения и сопоставления внешних проявлений деятельности человека, мимики, речи и результатов труда</w:t>
                  </w:r>
                </w:p>
              </w:tc>
            </w:tr>
            <w:tr w:rsidR="00233B65" w14:paraId="6786998B" w14:textId="77777777" w:rsidTr="00E97BEC">
              <w:tc>
                <w:tcPr>
                  <w:tcW w:w="3438" w:type="dxa"/>
                </w:tcPr>
                <w:p w14:paraId="6469AC0C" w14:textId="77777777" w:rsidR="00233B65" w:rsidRDefault="00233B65" w:rsidP="00233B65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14:paraId="44FA2532" w14:textId="77777777" w:rsidR="00233B65" w:rsidRDefault="00233B65" w:rsidP="00233B65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3. Тест</w:t>
                  </w:r>
                </w:p>
              </w:tc>
              <w:tc>
                <w:tcPr>
                  <w:tcW w:w="4132" w:type="dxa"/>
                </w:tcPr>
                <w:p w14:paraId="4B71CB07" w14:textId="4D84AEB1" w:rsidR="00233B65" w:rsidRPr="00E97BEC" w:rsidRDefault="00E97BEC" w:rsidP="001E00B3">
                  <w:pPr>
                    <w:pStyle w:val="a3"/>
                    <w:numPr>
                      <w:ilvl w:val="0"/>
                      <w:numId w:val="52"/>
                    </w:numPr>
                    <w:ind w:left="456" w:hanging="456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</w:t>
                  </w:r>
                  <w:r w:rsidR="00233B65" w:rsidRPr="00E97BE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ыявление психологических особенностей деятельности оператора, вызванных изменением условий, цели или способа выполнения этой деятельности</w:t>
                  </w:r>
                </w:p>
              </w:tc>
            </w:tr>
          </w:tbl>
          <w:p w14:paraId="31BD46B5" w14:textId="77777777" w:rsidR="00233B65" w:rsidRPr="004C23C5" w:rsidRDefault="00233B65" w:rsidP="00233B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gridSpan w:val="3"/>
          </w:tcPr>
          <w:p w14:paraId="454E6618" w14:textId="5FE1756A" w:rsidR="00233B65" w:rsidRDefault="00233B65" w:rsidP="00233B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97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  <w:p w14:paraId="6BAF867A" w14:textId="20B3EC41" w:rsidR="00233B65" w:rsidRDefault="00233B65" w:rsidP="00233B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E97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  <w:p w14:paraId="47C6D567" w14:textId="54B6764F" w:rsidR="00233B65" w:rsidRPr="004C23C5" w:rsidRDefault="00233B65" w:rsidP="00233B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E97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</w:tr>
    </w:tbl>
    <w:p w14:paraId="2EAB0822" w14:textId="77777777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1A6B45F4" w14:textId="77777777" w:rsidR="00B166BE" w:rsidRDefault="00B166BE" w:rsidP="00B166BE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69DEA2C2" w14:textId="77777777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1D16CF4F" w14:textId="77777777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0F1BD395" w14:textId="77777777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12527944" w14:textId="77777777" w:rsidR="00CF7BBC" w:rsidRDefault="00CF7BBC" w:rsidP="00A16DC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  <w:sectPr w:rsidR="00CF7BBC" w:rsidSect="00EA1D5E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5C98F14F" w14:textId="35E490E5" w:rsidR="00CF7BBC" w:rsidRDefault="00443520" w:rsidP="00CF7BBC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+mn-ea" w:hAnsi="Times New Roman" w:cs="Times New Roman"/>
          <w:b/>
          <w:color w:val="000000"/>
          <w:sz w:val="24"/>
          <w:szCs w:val="24"/>
        </w:rPr>
        <w:lastRenderedPageBreak/>
        <w:t xml:space="preserve">ЗАДАНИЯ ОТКРЫТОГО ТИПА НА </w:t>
      </w:r>
      <w:r w:rsidR="00975E3C" w:rsidRPr="00975E3C">
        <w:rPr>
          <w:rFonts w:ascii="Times New Roman" w:eastAsia="+mn-ea" w:hAnsi="Times New Roman" w:cs="Times New Roman"/>
          <w:b/>
          <w:color w:val="000000"/>
          <w:sz w:val="24"/>
          <w:szCs w:val="24"/>
        </w:rPr>
        <w:t>ДОПОЛНЕНИЕ К КОНТЕКСТУ / ВВОД ПРАВИЛЬНОГО ОТВЕТА</w:t>
      </w:r>
    </w:p>
    <w:p w14:paraId="3A32B421" w14:textId="77777777" w:rsidR="00443520" w:rsidRPr="00975E3C" w:rsidRDefault="00443520" w:rsidP="00CF7BBC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7"/>
        <w:gridCol w:w="5974"/>
        <w:gridCol w:w="2403"/>
      </w:tblGrid>
      <w:tr w:rsidR="00233B65" w:rsidRPr="00842AF1" w14:paraId="00BB949C" w14:textId="77777777" w:rsidTr="004F19F5">
        <w:trPr>
          <w:cantSplit/>
          <w:trHeight w:val="1375"/>
        </w:trPr>
        <w:tc>
          <w:tcPr>
            <w:tcW w:w="967" w:type="dxa"/>
            <w:textDirection w:val="btLr"/>
          </w:tcPr>
          <w:p w14:paraId="370B15FE" w14:textId="77777777" w:rsidR="00233B65" w:rsidRPr="008042B4" w:rsidRDefault="00233B65" w:rsidP="00233B65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3F57710A" w14:textId="77777777" w:rsidR="00233B65" w:rsidRPr="00C377E5" w:rsidRDefault="00233B65" w:rsidP="00233B65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5974" w:type="dxa"/>
            <w:vAlign w:val="center"/>
          </w:tcPr>
          <w:p w14:paraId="18985637" w14:textId="77777777" w:rsidR="00233B65" w:rsidRPr="00842AF1" w:rsidRDefault="00233B65" w:rsidP="00233B65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2403" w:type="dxa"/>
            <w:vAlign w:val="center"/>
          </w:tcPr>
          <w:p w14:paraId="27303DB2" w14:textId="77777777" w:rsidR="00233B65" w:rsidRPr="00842AF1" w:rsidRDefault="00233B65" w:rsidP="00233B65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233B65" w14:paraId="4B441769" w14:textId="77777777" w:rsidTr="004F19F5">
        <w:tc>
          <w:tcPr>
            <w:tcW w:w="9344" w:type="dxa"/>
            <w:gridSpan w:val="3"/>
            <w:shd w:val="clear" w:color="auto" w:fill="F2F2F2" w:themeFill="background1" w:themeFillShade="F2"/>
          </w:tcPr>
          <w:p w14:paraId="3740C7F7" w14:textId="77777777" w:rsidR="00233B65" w:rsidRPr="005C4441" w:rsidRDefault="00233B65" w:rsidP="00233B65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C44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1. Становление и развитие психологических наук о труде. Психологическое понимание труда и профессии</w:t>
            </w:r>
          </w:p>
        </w:tc>
      </w:tr>
      <w:tr w:rsidR="00233B65" w:rsidRPr="0001229B" w14:paraId="7DD9B7D1" w14:textId="77777777" w:rsidTr="004F19F5">
        <w:tc>
          <w:tcPr>
            <w:tcW w:w="967" w:type="dxa"/>
          </w:tcPr>
          <w:p w14:paraId="0E4303CB" w14:textId="77777777" w:rsidR="00233B65" w:rsidRDefault="00233B65" w:rsidP="00233B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  <w:p w14:paraId="3BF544C2" w14:textId="0E2E3D3F" w:rsidR="00233B65" w:rsidRPr="001F4742" w:rsidRDefault="00443520" w:rsidP="00233B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3B65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974" w:type="dxa"/>
          </w:tcPr>
          <w:p w14:paraId="4B5BA14A" w14:textId="7CD45616" w:rsidR="00233B65" w:rsidRDefault="00443520" w:rsidP="00443520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</w:t>
            </w:r>
            <w:r w:rsidR="00233B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предложение</w:t>
            </w:r>
          </w:p>
          <w:p w14:paraId="0A70990C" w14:textId="77777777" w:rsidR="00233B65" w:rsidRDefault="00233B65" w:rsidP="0044352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102">
              <w:rPr>
                <w:rFonts w:ascii="Times New Roman" w:hAnsi="Times New Roman" w:cs="Times New Roman"/>
                <w:sz w:val="24"/>
                <w:szCs w:val="24"/>
              </w:rPr>
              <w:t>Целесообразная, формально материальная и нематериальная, орудийная деятельность человека, направленная на удовлетворение потребностей индивида и общества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психологии </w:t>
            </w:r>
            <w:r w:rsidR="00443520">
              <w:rPr>
                <w:rFonts w:ascii="Times New Roman" w:hAnsi="Times New Roman" w:cs="Times New Roman"/>
                <w:sz w:val="24"/>
                <w:szCs w:val="24"/>
              </w:rPr>
              <w:t>труда определяется как ____________.</w:t>
            </w:r>
          </w:p>
          <w:p w14:paraId="1547736B" w14:textId="058CED19" w:rsidR="00443520" w:rsidRPr="00A96587" w:rsidRDefault="00443520" w:rsidP="00443520">
            <w:pPr>
              <w:spacing w:line="12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14:paraId="71239A0C" w14:textId="103DC539" w:rsidR="00233B65" w:rsidRPr="0001229B" w:rsidRDefault="00443520" w:rsidP="00233B6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233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руд ИЛИ трудовая деятельность</w:t>
            </w:r>
          </w:p>
        </w:tc>
      </w:tr>
      <w:tr w:rsidR="00233B65" w:rsidRPr="001F4742" w14:paraId="2B7A108E" w14:textId="77777777" w:rsidTr="004F19F5">
        <w:trPr>
          <w:trHeight w:val="1014"/>
        </w:trPr>
        <w:tc>
          <w:tcPr>
            <w:tcW w:w="967" w:type="dxa"/>
          </w:tcPr>
          <w:p w14:paraId="246DB7B3" w14:textId="77777777" w:rsidR="00233B65" w:rsidRDefault="00233B65" w:rsidP="00233B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  <w:p w14:paraId="202D21B9" w14:textId="48FAADE8" w:rsidR="00233B65" w:rsidRPr="001F4742" w:rsidRDefault="00443520" w:rsidP="00233B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3B65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974" w:type="dxa"/>
          </w:tcPr>
          <w:p w14:paraId="7E738BEC" w14:textId="2663E050" w:rsidR="00233B65" w:rsidRPr="00D97607" w:rsidRDefault="00443520" w:rsidP="00443520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</w:t>
            </w:r>
            <w:r w:rsidR="00233B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предложение</w:t>
            </w:r>
          </w:p>
          <w:p w14:paraId="31CBD525" w14:textId="5345A7BC" w:rsidR="00233B65" w:rsidRPr="001F4742" w:rsidRDefault="00233B65" w:rsidP="0044352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0D4">
              <w:rPr>
                <w:rFonts w:ascii="Times New Roman" w:hAnsi="Times New Roman" w:cs="Times New Roman"/>
                <w:sz w:val="24"/>
                <w:szCs w:val="24"/>
              </w:rPr>
              <w:t>Психол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огия труда изучает человека как участник</w:t>
            </w:r>
            <w:r w:rsidR="00443520">
              <w:rPr>
                <w:rFonts w:ascii="Times New Roman" w:hAnsi="Times New Roman" w:cs="Times New Roman"/>
                <w:sz w:val="24"/>
                <w:szCs w:val="24"/>
              </w:rPr>
              <w:t>а ____________.</w:t>
            </w:r>
          </w:p>
        </w:tc>
        <w:tc>
          <w:tcPr>
            <w:tcW w:w="2403" w:type="dxa"/>
          </w:tcPr>
          <w:p w14:paraId="73BCC262" w14:textId="77777777" w:rsidR="00233B65" w:rsidRPr="000354E4" w:rsidRDefault="00233B65" w:rsidP="00233B6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участника трудового процесса</w:t>
            </w:r>
          </w:p>
        </w:tc>
      </w:tr>
      <w:tr w:rsidR="00233B65" w:rsidRPr="001F4742" w14:paraId="35A2D034" w14:textId="77777777" w:rsidTr="004F19F5">
        <w:tc>
          <w:tcPr>
            <w:tcW w:w="9344" w:type="dxa"/>
            <w:gridSpan w:val="3"/>
            <w:shd w:val="clear" w:color="auto" w:fill="F2F2F2" w:themeFill="background1" w:themeFillShade="F2"/>
          </w:tcPr>
          <w:p w14:paraId="04D9E13F" w14:textId="77777777" w:rsidR="00233B65" w:rsidRPr="00C377E5" w:rsidRDefault="00233B65" w:rsidP="00233B6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68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2. </w:t>
            </w:r>
            <w:r w:rsidRPr="00D55B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Психологические закономерности формирования конкретных форм трудовой деятельности</w:t>
            </w:r>
          </w:p>
        </w:tc>
      </w:tr>
      <w:tr w:rsidR="00233B65" w:rsidRPr="001F4742" w14:paraId="5797B6F5" w14:textId="77777777" w:rsidTr="004F19F5">
        <w:tc>
          <w:tcPr>
            <w:tcW w:w="967" w:type="dxa"/>
          </w:tcPr>
          <w:p w14:paraId="421A3C13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  <w:p w14:paraId="037F6EEF" w14:textId="6D23F639" w:rsidR="00233B65" w:rsidRDefault="00443520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3B65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974" w:type="dxa"/>
          </w:tcPr>
          <w:p w14:paraId="4ACF8BFC" w14:textId="4BF1F851" w:rsidR="00233B65" w:rsidRPr="005D548A" w:rsidRDefault="00233B65" w:rsidP="00443520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5D54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  <w:r w:rsidR="004435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пишите вместо пропуска правильный ответ</w:t>
            </w:r>
          </w:p>
          <w:p w14:paraId="173A0F20" w14:textId="2C4E0C03" w:rsidR="00233B65" w:rsidRDefault="00443520" w:rsidP="00443520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____________ </w:t>
            </w:r>
            <w:r w:rsidR="00233B65" w:rsidRPr="0098269F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профессиональной деятельности заключается в том, что она востребована обществом и человек может осознавать себя в качестве его значимого «организма».</w:t>
            </w:r>
          </w:p>
        </w:tc>
        <w:tc>
          <w:tcPr>
            <w:tcW w:w="2403" w:type="dxa"/>
          </w:tcPr>
          <w:p w14:paraId="29630A87" w14:textId="62273C16" w:rsidR="00233B65" w:rsidRDefault="009E1AEC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</w:t>
            </w:r>
            <w:r w:rsidR="00233B65" w:rsidRPr="00806E5F">
              <w:rPr>
                <w:rFonts w:ascii="Times New Roman" w:eastAsia="Calibri" w:hAnsi="Times New Roman" w:cs="Times New Roman"/>
                <w:sz w:val="24"/>
                <w:szCs w:val="24"/>
              </w:rPr>
              <w:t>енность</w:t>
            </w:r>
          </w:p>
        </w:tc>
      </w:tr>
      <w:tr w:rsidR="00233B65" w:rsidRPr="001F4742" w14:paraId="68DC6835" w14:textId="77777777" w:rsidTr="004F19F5">
        <w:tc>
          <w:tcPr>
            <w:tcW w:w="9344" w:type="dxa"/>
            <w:gridSpan w:val="3"/>
            <w:shd w:val="clear" w:color="auto" w:fill="F2F2F2" w:themeFill="background1" w:themeFillShade="F2"/>
          </w:tcPr>
          <w:p w14:paraId="7252ADA4" w14:textId="77777777" w:rsidR="00233B65" w:rsidRPr="00C377E5" w:rsidRDefault="00233B65" w:rsidP="00233B6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68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3. </w:t>
            </w:r>
            <w:proofErr w:type="spellStart"/>
            <w:r w:rsidRPr="00D55B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Профессиографические</w:t>
            </w:r>
            <w:proofErr w:type="spellEnd"/>
            <w:r w:rsidRPr="00D55B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основы изучения человека в труде</w:t>
            </w:r>
          </w:p>
        </w:tc>
      </w:tr>
      <w:tr w:rsidR="00233B65" w:rsidRPr="001F4742" w14:paraId="227EE42C" w14:textId="77777777" w:rsidTr="004F19F5">
        <w:tc>
          <w:tcPr>
            <w:tcW w:w="967" w:type="dxa"/>
          </w:tcPr>
          <w:p w14:paraId="6A96AE5D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43.</w:t>
            </w:r>
          </w:p>
          <w:p w14:paraId="31AC2251" w14:textId="4022C01F" w:rsidR="00233B65" w:rsidRDefault="00443520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233B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974" w:type="dxa"/>
          </w:tcPr>
          <w:p w14:paraId="33AD52EC" w14:textId="571009B9" w:rsidR="00233B65" w:rsidRDefault="004F19F5" w:rsidP="00233B65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</w:t>
            </w:r>
            <w:r w:rsidR="00233B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предложение</w:t>
            </w:r>
          </w:p>
          <w:p w14:paraId="602C6DB9" w14:textId="77777777" w:rsidR="00233B65" w:rsidRDefault="00233B65" w:rsidP="00233B65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34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Автором схемы </w:t>
            </w:r>
            <w:proofErr w:type="spellStart"/>
            <w:r w:rsidRPr="005734EF">
              <w:rPr>
                <w:rFonts w:ascii="Times New Roman" w:eastAsia="Calibri" w:hAnsi="Times New Roman" w:cs="Times New Roman"/>
                <w:sz w:val="24"/>
                <w:szCs w:val="24"/>
              </w:rPr>
              <w:t>переформулирования</w:t>
            </w:r>
            <w:proofErr w:type="spellEnd"/>
            <w:r w:rsidRPr="005734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«социаль</w:t>
            </w:r>
            <w:r w:rsidR="004F19F5">
              <w:rPr>
                <w:rFonts w:ascii="Times New Roman" w:eastAsia="Calibri" w:hAnsi="Times New Roman" w:cs="Times New Roman"/>
                <w:sz w:val="24"/>
                <w:szCs w:val="24"/>
              </w:rPr>
              <w:t>ного заказа», полученного от не</w:t>
            </w:r>
            <w:r w:rsidRPr="005734EF">
              <w:rPr>
                <w:rFonts w:ascii="Times New Roman" w:eastAsia="Calibri" w:hAnsi="Times New Roman" w:cs="Times New Roman"/>
                <w:sz w:val="24"/>
                <w:szCs w:val="24"/>
              </w:rPr>
              <w:t>компетентных лиц на язык психологии труда является отечественный психолог</w:t>
            </w:r>
            <w:r w:rsidR="004F19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____________.</w:t>
            </w:r>
          </w:p>
          <w:p w14:paraId="1B52E4E1" w14:textId="5642EA89" w:rsidR="004F19F5" w:rsidRPr="005734EF" w:rsidRDefault="004F19F5" w:rsidP="004F19F5">
            <w:pPr>
              <w:spacing w:line="12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14:paraId="5623479B" w14:textId="77777777" w:rsidR="00233B65" w:rsidRPr="00F22BF8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Климов Е.А.</w:t>
            </w:r>
          </w:p>
        </w:tc>
      </w:tr>
      <w:tr w:rsidR="00233B65" w:rsidRPr="001F4742" w14:paraId="2DF88663" w14:textId="77777777" w:rsidTr="004F19F5">
        <w:tc>
          <w:tcPr>
            <w:tcW w:w="9344" w:type="dxa"/>
            <w:gridSpan w:val="3"/>
            <w:shd w:val="clear" w:color="auto" w:fill="F2F2F2" w:themeFill="background1" w:themeFillShade="F2"/>
          </w:tcPr>
          <w:p w14:paraId="79041DCF" w14:textId="77777777" w:rsidR="00233B65" w:rsidRPr="00014A4C" w:rsidRDefault="00233B65" w:rsidP="00233B65">
            <w:pPr>
              <w:tabs>
                <w:tab w:val="left" w:pos="1575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4A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4. </w:t>
            </w:r>
            <w:r w:rsidRPr="00D55B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Профессионально значимые свойства личности и формирование профессионального мастерства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5F3A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Работоспособность человека.</w:t>
            </w:r>
          </w:p>
        </w:tc>
      </w:tr>
      <w:tr w:rsidR="00233B65" w:rsidRPr="001F4742" w14:paraId="26385E16" w14:textId="77777777" w:rsidTr="004F19F5">
        <w:tc>
          <w:tcPr>
            <w:tcW w:w="967" w:type="dxa"/>
          </w:tcPr>
          <w:p w14:paraId="324844EE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44.</w:t>
            </w:r>
          </w:p>
          <w:p w14:paraId="19892472" w14:textId="1BB8A843" w:rsidR="00233B65" w:rsidRDefault="00443520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233B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974" w:type="dxa"/>
          </w:tcPr>
          <w:p w14:paraId="3D47F5EB" w14:textId="17D2F166" w:rsidR="00233B65" w:rsidRDefault="004F19F5" w:rsidP="004F19F5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</w:t>
            </w:r>
            <w:r w:rsidR="00233B65" w:rsidRPr="00C273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предложение</w:t>
            </w:r>
          </w:p>
          <w:p w14:paraId="225A147A" w14:textId="77777777" w:rsidR="00233B65" w:rsidRDefault="00233B65" w:rsidP="00233B65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6D3CFB">
              <w:rPr>
                <w:rFonts w:ascii="Times New Roman" w:eastAsia="Calibri" w:hAnsi="Times New Roman" w:cs="Times New Roman"/>
                <w:sz w:val="24"/>
                <w:szCs w:val="24"/>
              </w:rPr>
              <w:t>сихическое состояние, предстартовая активизация человека, включающая осознание человеком своих целей, оценку имеющихся условий, определение наиболее вероятных способов действия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психологии труда определяетс</w:t>
            </w:r>
            <w:r w:rsidR="004F19F5">
              <w:rPr>
                <w:rFonts w:ascii="Times New Roman" w:eastAsia="Calibri" w:hAnsi="Times New Roman" w:cs="Times New Roman"/>
                <w:sz w:val="24"/>
                <w:szCs w:val="24"/>
              </w:rPr>
              <w:t>я как ____________.</w:t>
            </w:r>
          </w:p>
          <w:p w14:paraId="234F775F" w14:textId="41923DCF" w:rsidR="004F19F5" w:rsidRDefault="004F19F5" w:rsidP="004F19F5">
            <w:pPr>
              <w:spacing w:line="12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14:paraId="3AA34FC7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6D3C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сихологическая готовность к профессиональной деятельности </w:t>
            </w:r>
          </w:p>
        </w:tc>
      </w:tr>
      <w:tr w:rsidR="00233B65" w:rsidRPr="001F4742" w14:paraId="12D78E1A" w14:textId="77777777" w:rsidTr="004F19F5">
        <w:tc>
          <w:tcPr>
            <w:tcW w:w="9344" w:type="dxa"/>
            <w:gridSpan w:val="3"/>
            <w:shd w:val="clear" w:color="auto" w:fill="F2F2F2" w:themeFill="background1" w:themeFillShade="F2"/>
          </w:tcPr>
          <w:p w14:paraId="5B7E2ED5" w14:textId="77777777" w:rsidR="00233B65" w:rsidRPr="00922286" w:rsidRDefault="00233B65" w:rsidP="00233B6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4A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5. </w:t>
            </w:r>
            <w:r w:rsidRPr="00D55B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Психологические основы </w:t>
            </w:r>
            <w:proofErr w:type="spellStart"/>
            <w:r w:rsidRPr="00D55B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профессиографирования</w:t>
            </w:r>
            <w:proofErr w:type="spellEnd"/>
          </w:p>
        </w:tc>
      </w:tr>
      <w:tr w:rsidR="00233B65" w:rsidRPr="001F4742" w14:paraId="66CD07EA" w14:textId="77777777" w:rsidTr="004F19F5">
        <w:tc>
          <w:tcPr>
            <w:tcW w:w="967" w:type="dxa"/>
          </w:tcPr>
          <w:p w14:paraId="7273446C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45.</w:t>
            </w:r>
          </w:p>
          <w:p w14:paraId="4B14E04A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5974" w:type="dxa"/>
          </w:tcPr>
          <w:p w14:paraId="7AED56DD" w14:textId="37C3B55A" w:rsidR="00233B65" w:rsidRDefault="004F19F5" w:rsidP="00233B65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Дополните</w:t>
            </w:r>
            <w:r w:rsidR="00233B6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предложение</w:t>
            </w:r>
          </w:p>
          <w:p w14:paraId="09913507" w14:textId="77777777" w:rsidR="00233B65" w:rsidRDefault="00233B65" w:rsidP="00233B6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5F3A99">
              <w:rPr>
                <w:rFonts w:ascii="Times New Roman" w:eastAsia="Calibri" w:hAnsi="Times New Roman" w:cs="Times New Roman"/>
                <w:sz w:val="24"/>
                <w:szCs w:val="24"/>
              </w:rPr>
              <w:t>истема признаков, описывающих ту или иную профессию, а также включающая в себя перечень норм и требований, предъявляемых этой профессией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или специальностью к работнику в психологии труда опред</w:t>
            </w:r>
            <w:r w:rsidR="004F19F5">
              <w:rPr>
                <w:rFonts w:ascii="Times New Roman" w:eastAsia="Calibri" w:hAnsi="Times New Roman" w:cs="Times New Roman"/>
                <w:sz w:val="24"/>
                <w:szCs w:val="24"/>
              </w:rPr>
              <w:t>еляется как ____________.</w:t>
            </w:r>
          </w:p>
          <w:p w14:paraId="7E2A5045" w14:textId="4130D612" w:rsidR="004F19F5" w:rsidRDefault="004F19F5" w:rsidP="004F19F5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14:paraId="38566E2A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5F3A99">
              <w:rPr>
                <w:rFonts w:ascii="Times New Roman" w:eastAsia="Calibri" w:hAnsi="Times New Roman" w:cs="Times New Roman"/>
                <w:sz w:val="24"/>
                <w:szCs w:val="24"/>
              </w:rPr>
              <w:t>рофессиограмма</w:t>
            </w:r>
            <w:proofErr w:type="spellEnd"/>
          </w:p>
        </w:tc>
      </w:tr>
      <w:tr w:rsidR="00233B65" w:rsidRPr="001F4742" w14:paraId="471BD625" w14:textId="77777777" w:rsidTr="004F19F5">
        <w:tc>
          <w:tcPr>
            <w:tcW w:w="967" w:type="dxa"/>
          </w:tcPr>
          <w:p w14:paraId="62B580DC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46.</w:t>
            </w:r>
          </w:p>
          <w:p w14:paraId="681D647E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5974" w:type="dxa"/>
          </w:tcPr>
          <w:p w14:paraId="4AA5172E" w14:textId="399C0645" w:rsidR="00233B65" w:rsidRPr="009652AD" w:rsidRDefault="004F19F5" w:rsidP="00233B65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Дополните</w:t>
            </w:r>
            <w:r w:rsidR="00233B6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предложение</w:t>
            </w:r>
          </w:p>
          <w:p w14:paraId="4EB46958" w14:textId="77777777" w:rsidR="00233B65" w:rsidRDefault="00233B65" w:rsidP="00233B6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Ч</w:t>
            </w:r>
            <w:r w:rsidRPr="00C04883">
              <w:rPr>
                <w:rFonts w:ascii="Times New Roman" w:eastAsia="Calibri" w:hAnsi="Times New Roman" w:cs="Times New Roman"/>
                <w:sz w:val="24"/>
                <w:szCs w:val="24"/>
              </w:rPr>
              <w:t>асть производственного процесса, осуществляемая одним рабочим (или группой) на одном рабочем месте и охватывающая все их действия по выполнению единицы заданной работы над одним предметом труда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психологии труда определяется</w:t>
            </w:r>
            <w:r w:rsidR="004F19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как ____________.</w:t>
            </w:r>
          </w:p>
          <w:p w14:paraId="3A771EA5" w14:textId="76FFCEFB" w:rsidR="004F19F5" w:rsidRDefault="004F19F5" w:rsidP="004F19F5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14:paraId="06DF7F1B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производственная операция</w:t>
            </w:r>
          </w:p>
        </w:tc>
      </w:tr>
      <w:tr w:rsidR="00233B65" w:rsidRPr="001F4742" w14:paraId="1E32D85B" w14:textId="77777777" w:rsidTr="004F19F5">
        <w:tc>
          <w:tcPr>
            <w:tcW w:w="967" w:type="dxa"/>
          </w:tcPr>
          <w:p w14:paraId="11F33125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47.</w:t>
            </w:r>
          </w:p>
          <w:p w14:paraId="39B11AE7" w14:textId="46A672AE" w:rsidR="00233B65" w:rsidRDefault="00443520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233B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974" w:type="dxa"/>
          </w:tcPr>
          <w:p w14:paraId="5A61EE2D" w14:textId="26958900" w:rsidR="00233B65" w:rsidRPr="005F04E7" w:rsidRDefault="004F19F5" w:rsidP="00233B65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Дополните предложение</w:t>
            </w:r>
          </w:p>
          <w:p w14:paraId="2157EAFD" w14:textId="07A77C74" w:rsidR="00233B65" w:rsidRDefault="00233B65" w:rsidP="00233B65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F04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Вид профессиональной деятельности, требующий определенных знаний, навыков и компетенций, приобретаемых путем обучения и практического опыта (подсистема группы специальностей) опреде</w:t>
            </w:r>
            <w:r w:rsidR="004F19F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ляется в психологии труда как ____________.</w:t>
            </w:r>
          </w:p>
          <w:p w14:paraId="79FB2184" w14:textId="24566470" w:rsidR="004F19F5" w:rsidRPr="005F04E7" w:rsidRDefault="004F19F5" w:rsidP="004F19F5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3" w:type="dxa"/>
          </w:tcPr>
          <w:p w14:paraId="3241B7BF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специальность</w:t>
            </w:r>
          </w:p>
        </w:tc>
      </w:tr>
      <w:tr w:rsidR="00233B65" w:rsidRPr="001F4742" w14:paraId="45194116" w14:textId="77777777" w:rsidTr="004F19F5">
        <w:tc>
          <w:tcPr>
            <w:tcW w:w="9344" w:type="dxa"/>
            <w:gridSpan w:val="3"/>
            <w:shd w:val="clear" w:color="auto" w:fill="F2F2F2" w:themeFill="background1" w:themeFillShade="F2"/>
          </w:tcPr>
          <w:p w14:paraId="1FA2D6DB" w14:textId="77777777" w:rsidR="00233B65" w:rsidRPr="003779FB" w:rsidRDefault="00233B65" w:rsidP="00233B65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79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6. Психология субъекта труда. Психологические «пространства» профессионального и личностного самоопределения</w:t>
            </w:r>
          </w:p>
        </w:tc>
      </w:tr>
      <w:tr w:rsidR="00233B65" w:rsidRPr="001F4742" w14:paraId="2D3BBB84" w14:textId="77777777" w:rsidTr="004F19F5">
        <w:tc>
          <w:tcPr>
            <w:tcW w:w="967" w:type="dxa"/>
          </w:tcPr>
          <w:p w14:paraId="74E2C54D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48.</w:t>
            </w:r>
          </w:p>
          <w:p w14:paraId="3AB812C9" w14:textId="15EC7B8F" w:rsidR="00233B65" w:rsidRDefault="00443520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233B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974" w:type="dxa"/>
          </w:tcPr>
          <w:p w14:paraId="42B56D94" w14:textId="3733C824" w:rsidR="00233B65" w:rsidRDefault="004F19F5" w:rsidP="00233B65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Дополните</w:t>
            </w:r>
            <w:r w:rsidR="00233B65" w:rsidRPr="00E96F5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предложение</w:t>
            </w:r>
          </w:p>
          <w:p w14:paraId="4539A853" w14:textId="109CFB8D" w:rsidR="00233B65" w:rsidRPr="00587744" w:rsidRDefault="00233B65" w:rsidP="00233B65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774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Система мероприятий, направленных на выявление личностных особенностей, интересов и способностей у каждого человека для оказания ему помощи в осознанном выборе профессии, наиболее соответствующей его индивидуальным возможностям, в психологии труда </w:t>
            </w:r>
            <w:r w:rsidR="004F19F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определяется как ____________.</w:t>
            </w:r>
          </w:p>
          <w:p w14:paraId="4FFB3EA9" w14:textId="77777777" w:rsidR="00233B65" w:rsidRPr="00064975" w:rsidRDefault="00233B65" w:rsidP="004F19F5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3" w:type="dxa"/>
          </w:tcPr>
          <w:p w14:paraId="749FB04F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профориентация</w:t>
            </w:r>
          </w:p>
        </w:tc>
      </w:tr>
      <w:tr w:rsidR="00233B65" w:rsidRPr="001F4742" w14:paraId="34A2BA20" w14:textId="77777777" w:rsidTr="004F19F5">
        <w:tc>
          <w:tcPr>
            <w:tcW w:w="967" w:type="dxa"/>
          </w:tcPr>
          <w:p w14:paraId="67957152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49.</w:t>
            </w:r>
          </w:p>
          <w:p w14:paraId="6B2943BC" w14:textId="78DBD78F" w:rsidR="00233B65" w:rsidRDefault="00443520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233B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974" w:type="dxa"/>
          </w:tcPr>
          <w:p w14:paraId="2918612F" w14:textId="76699C30" w:rsidR="00233B65" w:rsidRPr="008A2B6D" w:rsidRDefault="004F19F5" w:rsidP="00233B65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Дополните</w:t>
            </w:r>
            <w:r w:rsidR="00233B65" w:rsidRPr="008A2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предложение</w:t>
            </w:r>
          </w:p>
          <w:p w14:paraId="61C66F39" w14:textId="77777777" w:rsidR="00233B65" w:rsidRDefault="00233B65" w:rsidP="00233B65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B249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бъема и структуры профессиональных и социально-психологических качеств, знаний, умений, в совокупности представляющих его обобщенную характе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ристику как члена общества в психологии труда опре</w:t>
            </w:r>
            <w:r w:rsidR="004F19F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деляется как ____________.</w:t>
            </w:r>
          </w:p>
          <w:p w14:paraId="2755127B" w14:textId="56284406" w:rsidR="004F19F5" w:rsidRPr="00D56C89" w:rsidRDefault="004F19F5" w:rsidP="004F19F5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3" w:type="dxa"/>
          </w:tcPr>
          <w:p w14:paraId="05B2BA53" w14:textId="77777777" w:rsidR="00233B65" w:rsidRPr="00D56C89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модель специалиста </w:t>
            </w:r>
          </w:p>
        </w:tc>
      </w:tr>
      <w:tr w:rsidR="00233B65" w:rsidRPr="001F4742" w14:paraId="04CBA9B4" w14:textId="77777777" w:rsidTr="004F19F5">
        <w:tc>
          <w:tcPr>
            <w:tcW w:w="967" w:type="dxa"/>
          </w:tcPr>
          <w:p w14:paraId="61CB2B66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50.</w:t>
            </w:r>
          </w:p>
          <w:p w14:paraId="4A4CD6B9" w14:textId="04DA99E4" w:rsidR="00233B65" w:rsidRDefault="00443520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233B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974" w:type="dxa"/>
          </w:tcPr>
          <w:p w14:paraId="00D65BEA" w14:textId="4E711F90" w:rsidR="00233B65" w:rsidRPr="008A2B6D" w:rsidRDefault="004F19F5" w:rsidP="00233B65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Дополните предложение</w:t>
            </w:r>
          </w:p>
          <w:p w14:paraId="7CA337FD" w14:textId="77777777" w:rsidR="00233B65" w:rsidRDefault="00233B65" w:rsidP="00233B65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</w:t>
            </w:r>
            <w:r w:rsidRPr="0013266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овокупность психических и психофизиологических особенностей человека, необходимых и достаточных для достижения общественно приемлемой эффективности в той или другой профессии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в психологии труда о</w:t>
            </w:r>
            <w:r w:rsidR="004F19F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пределяется как ____________.</w:t>
            </w:r>
          </w:p>
          <w:p w14:paraId="3A90D848" w14:textId="57BCAF70" w:rsidR="004F19F5" w:rsidRPr="00132662" w:rsidRDefault="004F19F5" w:rsidP="004F19F5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3" w:type="dxa"/>
          </w:tcPr>
          <w:p w14:paraId="61C60571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профессиональная пригодность</w:t>
            </w:r>
          </w:p>
        </w:tc>
      </w:tr>
      <w:tr w:rsidR="00233B65" w:rsidRPr="001F4742" w14:paraId="1372FBD3" w14:textId="77777777" w:rsidTr="004F19F5">
        <w:tc>
          <w:tcPr>
            <w:tcW w:w="9344" w:type="dxa"/>
            <w:gridSpan w:val="3"/>
            <w:shd w:val="clear" w:color="auto" w:fill="F2F2F2" w:themeFill="background1" w:themeFillShade="F2"/>
          </w:tcPr>
          <w:p w14:paraId="143A1637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7. </w:t>
            </w:r>
            <w:r w:rsidRPr="00D55B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Основы эргономики</w:t>
            </w:r>
          </w:p>
        </w:tc>
      </w:tr>
      <w:tr w:rsidR="00233B65" w:rsidRPr="001F4742" w14:paraId="5B0D9DEB" w14:textId="77777777" w:rsidTr="004F19F5">
        <w:tc>
          <w:tcPr>
            <w:tcW w:w="967" w:type="dxa"/>
          </w:tcPr>
          <w:p w14:paraId="3D3377D6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51.</w:t>
            </w:r>
          </w:p>
          <w:p w14:paraId="7A8930B1" w14:textId="20EF1E14" w:rsidR="00233B65" w:rsidRDefault="00443520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233B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974" w:type="dxa"/>
          </w:tcPr>
          <w:p w14:paraId="7C1E0257" w14:textId="6098C560" w:rsidR="00233B65" w:rsidRPr="003A39FC" w:rsidRDefault="004F19F5" w:rsidP="00233B65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Дополните предложение</w:t>
            </w:r>
          </w:p>
          <w:p w14:paraId="3FFF58C7" w14:textId="77777777" w:rsidR="004F19F5" w:rsidRDefault="00233B65" w:rsidP="00233B65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</w:t>
            </w:r>
            <w:r w:rsidRPr="00002B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аучная дисциплина, занимающаяся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002B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изучением взаимодействия между людьми и другими элементами систем, и профессия, которая использует теорию, законы, данные и методы конструирования в целях обеспечения здоровья человека и оптимизации общего функционирования системы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- </w:t>
            </w:r>
            <w:r w:rsidR="009E1AE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это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</w:t>
            </w:r>
            <w:r w:rsidR="004F19F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____________.</w:t>
            </w:r>
          </w:p>
          <w:p w14:paraId="264CB02E" w14:textId="7D44AA14" w:rsidR="00233B65" w:rsidRPr="003A39FC" w:rsidRDefault="00233B65" w:rsidP="004F19F5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3" w:type="dxa"/>
          </w:tcPr>
          <w:p w14:paraId="670F8FD4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эргономика</w:t>
            </w:r>
          </w:p>
        </w:tc>
      </w:tr>
      <w:tr w:rsidR="00233B65" w:rsidRPr="001F4742" w14:paraId="376B79FE" w14:textId="77777777" w:rsidTr="004F19F5">
        <w:tc>
          <w:tcPr>
            <w:tcW w:w="967" w:type="dxa"/>
          </w:tcPr>
          <w:p w14:paraId="34701B69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52.</w:t>
            </w:r>
          </w:p>
          <w:p w14:paraId="4BD85938" w14:textId="7753E58C" w:rsidR="00233B65" w:rsidRDefault="00443520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233B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974" w:type="dxa"/>
          </w:tcPr>
          <w:p w14:paraId="45E39D86" w14:textId="623F4E4D" w:rsidR="00233B65" w:rsidRPr="00DA696C" w:rsidRDefault="004F19F5" w:rsidP="00233B65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Дополните предложение</w:t>
            </w:r>
          </w:p>
          <w:p w14:paraId="481EF1E6" w14:textId="2FAD4E9F" w:rsidR="00233B65" w:rsidRDefault="00233B65" w:rsidP="004F19F5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</w:t>
            </w:r>
            <w:r w:rsidRPr="00ED37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она, оснащенная необходимыми техническими средствами, в которой совершается трудовая деятельность исполнителя или группы исполнителей, совместно выпол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няющих одну работу или операцию</w:t>
            </w:r>
            <w:r w:rsidR="004F19F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определяется в э</w:t>
            </w:r>
            <w:r w:rsidR="004F19F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ргономике как ____________.</w:t>
            </w:r>
          </w:p>
          <w:p w14:paraId="6632E4B0" w14:textId="77777777" w:rsidR="00233B65" w:rsidRPr="00DA696C" w:rsidRDefault="00233B65" w:rsidP="004F19F5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3" w:type="dxa"/>
          </w:tcPr>
          <w:p w14:paraId="497C0F80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7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рабоч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ее</w:t>
            </w:r>
            <w:r w:rsidRPr="00ED37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место</w:t>
            </w:r>
          </w:p>
        </w:tc>
      </w:tr>
      <w:tr w:rsidR="00233B65" w:rsidRPr="001F4742" w14:paraId="2A4640F7" w14:textId="77777777" w:rsidTr="004F19F5">
        <w:tc>
          <w:tcPr>
            <w:tcW w:w="967" w:type="dxa"/>
          </w:tcPr>
          <w:p w14:paraId="3133CC9B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53.</w:t>
            </w:r>
          </w:p>
          <w:p w14:paraId="2B3D2D27" w14:textId="479F7119" w:rsidR="00233B65" w:rsidRDefault="00443520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233B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974" w:type="dxa"/>
          </w:tcPr>
          <w:p w14:paraId="64F9F8A6" w14:textId="3F692C4F" w:rsidR="00233B65" w:rsidRPr="007D4A7B" w:rsidRDefault="004F19F5" w:rsidP="00233B65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Впишите вместо пропуска правильный ответ</w:t>
            </w:r>
          </w:p>
          <w:p w14:paraId="5EDD2915" w14:textId="49C99A6C" w:rsidR="00233B65" w:rsidRDefault="00233B65" w:rsidP="00233B65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Согласно эргономическим требованиям при 8-часовом рабочем дне для сотрудника, работающего за компьютером время переры</w:t>
            </w:r>
            <w:r w:rsidR="004F19F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ва варьируется от _____ до _____ минут.</w:t>
            </w:r>
          </w:p>
          <w:p w14:paraId="64C4DD15" w14:textId="271800A3" w:rsidR="004F19F5" w:rsidRPr="007D4A7B" w:rsidRDefault="004F19F5" w:rsidP="00233B65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3" w:type="dxa"/>
          </w:tcPr>
          <w:p w14:paraId="6F62543B" w14:textId="22B117A2" w:rsidR="00233B65" w:rsidRPr="007D4A7B" w:rsidRDefault="004F19F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от </w:t>
            </w:r>
            <w:r w:rsidR="00233B65">
              <w:rPr>
                <w:rFonts w:ascii="Times New Roman" w:eastAsia="Calibri" w:hAnsi="Times New Roman" w:cs="Times New Roman"/>
                <w:sz w:val="24"/>
                <w:szCs w:val="24"/>
              </w:rPr>
              <w:t>30 до 70 минут</w:t>
            </w:r>
          </w:p>
        </w:tc>
      </w:tr>
      <w:tr w:rsidR="00233B65" w:rsidRPr="001F4742" w14:paraId="2C6E75A7" w14:textId="77777777" w:rsidTr="004F19F5">
        <w:tc>
          <w:tcPr>
            <w:tcW w:w="9344" w:type="dxa"/>
            <w:gridSpan w:val="3"/>
            <w:shd w:val="clear" w:color="auto" w:fill="F2F2F2" w:themeFill="background1" w:themeFillShade="F2"/>
          </w:tcPr>
          <w:p w14:paraId="6436FC00" w14:textId="77777777" w:rsidR="00233B65" w:rsidRPr="00C55D5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55D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Тема 8. </w:t>
            </w:r>
            <w:r w:rsidRPr="00D55B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Инженерно-психологические основы трудовой деятельности</w:t>
            </w:r>
          </w:p>
        </w:tc>
      </w:tr>
      <w:tr w:rsidR="00233B65" w:rsidRPr="001F4742" w14:paraId="64270AD5" w14:textId="77777777" w:rsidTr="004F19F5">
        <w:tc>
          <w:tcPr>
            <w:tcW w:w="967" w:type="dxa"/>
          </w:tcPr>
          <w:p w14:paraId="24A43F7E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54.</w:t>
            </w:r>
          </w:p>
          <w:p w14:paraId="4C24849D" w14:textId="7E0CA084" w:rsidR="00233B65" w:rsidRDefault="00443520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233B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974" w:type="dxa"/>
          </w:tcPr>
          <w:p w14:paraId="30004B96" w14:textId="626630B4" w:rsidR="00233B65" w:rsidRPr="003C6501" w:rsidRDefault="004F19F5" w:rsidP="00233B65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Впишите вместо пропуска правильный ответ</w:t>
            </w:r>
          </w:p>
          <w:p w14:paraId="16607716" w14:textId="56C90628" w:rsidR="00233B65" w:rsidRPr="005D548A" w:rsidRDefault="004F19F5" w:rsidP="00233B65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____________</w:t>
            </w:r>
            <w:r w:rsidR="00233B65" w:rsidRPr="003C65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- это научная дисциплина, изучающая объективные закономерности процессов информационного взаимодействия человека и техники с целью использования их в практике проектирования, создания и</w:t>
            </w:r>
            <w:r w:rsidR="00233B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233B65" w:rsidRPr="003C65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эксплуатации систем «человек – машина» называется</w:t>
            </w:r>
          </w:p>
        </w:tc>
        <w:tc>
          <w:tcPr>
            <w:tcW w:w="2403" w:type="dxa"/>
          </w:tcPr>
          <w:p w14:paraId="0DC5464F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инженерная психология</w:t>
            </w:r>
          </w:p>
        </w:tc>
      </w:tr>
    </w:tbl>
    <w:p w14:paraId="4A72A56E" w14:textId="77777777" w:rsidR="002E4C91" w:rsidRDefault="002E4C91" w:rsidP="00A16DC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7F16FB83" w14:textId="39D8BA5F" w:rsidR="00A16DCF" w:rsidRDefault="00A16DCF" w:rsidP="00A16DC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br w:type="page"/>
      </w:r>
    </w:p>
    <w:p w14:paraId="49E0F461" w14:textId="77777777" w:rsidR="004C2E3F" w:rsidRPr="00DF5C0F" w:rsidRDefault="004C2E3F" w:rsidP="004C2E3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A25A95">
        <w:rPr>
          <w:rFonts w:ascii="Times New Roman" w:eastAsia="Calibri" w:hAnsi="Times New Roman" w:cs="Times New Roman"/>
          <w:b/>
        </w:rPr>
        <w:lastRenderedPageBreak/>
        <w:t>ЗАДАНИЯ ОТКРЫТОГО ТИПА С РАЗВЕРНУТЫМ ОТВЕТОМ</w:t>
      </w:r>
    </w:p>
    <w:p w14:paraId="560C0761" w14:textId="77777777" w:rsidR="004C2E3F" w:rsidRDefault="004C2E3F" w:rsidP="004C2E3F">
      <w:pPr>
        <w:tabs>
          <w:tab w:val="left" w:pos="1575"/>
        </w:tabs>
        <w:spacing w:after="0" w:line="12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4536"/>
        <w:gridCol w:w="3820"/>
      </w:tblGrid>
      <w:tr w:rsidR="00233B65" w14:paraId="40C04F60" w14:textId="77777777" w:rsidTr="00A77D76">
        <w:trPr>
          <w:cantSplit/>
          <w:trHeight w:val="1375"/>
        </w:trPr>
        <w:tc>
          <w:tcPr>
            <w:tcW w:w="988" w:type="dxa"/>
            <w:textDirection w:val="btLr"/>
          </w:tcPr>
          <w:p w14:paraId="5FB93EE3" w14:textId="77777777" w:rsidR="00233B65" w:rsidRPr="008042B4" w:rsidRDefault="00233B65" w:rsidP="00233B65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60AE7B4E" w14:textId="77777777" w:rsidR="00233B65" w:rsidRPr="00C377E5" w:rsidRDefault="00233B65" w:rsidP="00233B65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4536" w:type="dxa"/>
            <w:vAlign w:val="center"/>
          </w:tcPr>
          <w:p w14:paraId="20BD4E4F" w14:textId="77777777" w:rsidR="00233B65" w:rsidRPr="00842AF1" w:rsidRDefault="00233B65" w:rsidP="00233B65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3820" w:type="dxa"/>
            <w:vAlign w:val="center"/>
          </w:tcPr>
          <w:p w14:paraId="1971E08D" w14:textId="77777777" w:rsidR="00233B65" w:rsidRPr="00842AF1" w:rsidRDefault="00233B65" w:rsidP="00233B65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Эталон ответа</w:t>
            </w:r>
          </w:p>
        </w:tc>
      </w:tr>
      <w:tr w:rsidR="00233B65" w14:paraId="3E1E557E" w14:textId="77777777" w:rsidTr="00681944">
        <w:tc>
          <w:tcPr>
            <w:tcW w:w="9344" w:type="dxa"/>
            <w:gridSpan w:val="3"/>
            <w:shd w:val="clear" w:color="auto" w:fill="F2F2F2" w:themeFill="background1" w:themeFillShade="F2"/>
          </w:tcPr>
          <w:p w14:paraId="2CB1DAA9" w14:textId="77777777" w:rsidR="00233B65" w:rsidRPr="0055688D" w:rsidRDefault="00233B65" w:rsidP="00233B6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2. </w:t>
            </w:r>
            <w:r w:rsidRPr="00D55B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Психологические закономерности формирования конкретных форм трудовой деятельности</w:t>
            </w:r>
          </w:p>
        </w:tc>
      </w:tr>
      <w:tr w:rsidR="00233B65" w14:paraId="3A76E9AB" w14:textId="77777777" w:rsidTr="00A77D76">
        <w:tc>
          <w:tcPr>
            <w:tcW w:w="988" w:type="dxa"/>
          </w:tcPr>
          <w:p w14:paraId="2CC2A348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55.</w:t>
            </w:r>
          </w:p>
          <w:p w14:paraId="41FED932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6" w:type="dxa"/>
          </w:tcPr>
          <w:p w14:paraId="4F00FEFA" w14:textId="2DB4B82D" w:rsidR="00A77D76" w:rsidRPr="00A77D76" w:rsidRDefault="00A77D76" w:rsidP="00233B6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7D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68DF3D69" w14:textId="192D9927" w:rsidR="00233B65" w:rsidRPr="00A15939" w:rsidRDefault="00233B65" w:rsidP="00A77D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</w:t>
            </w:r>
            <w:r w:rsidR="009E1A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заключается суть интеллектуального (умственного) труда? Перечислите не менее трех вид</w:t>
            </w:r>
            <w:r w:rsidR="00A77D76">
              <w:rPr>
                <w:rFonts w:ascii="Times New Roman" w:eastAsia="Calibri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интеллектуального (умственного) труда</w:t>
            </w:r>
          </w:p>
        </w:tc>
        <w:tc>
          <w:tcPr>
            <w:tcW w:w="3820" w:type="dxa"/>
          </w:tcPr>
          <w:p w14:paraId="5743D4B6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3DC7">
              <w:rPr>
                <w:rFonts w:ascii="Times New Roman" w:eastAsia="Calibri" w:hAnsi="Times New Roman" w:cs="Times New Roman"/>
                <w:sz w:val="24"/>
                <w:szCs w:val="24"/>
              </w:rPr>
              <w:t>Интеллектуальный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(умственный)</w:t>
            </w:r>
            <w:r w:rsidRPr="006E3D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труд заключается в переработке и анализе большого объема разнообразной информации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604435B6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Виды интеллектуального труда:</w:t>
            </w:r>
          </w:p>
          <w:p w14:paraId="33CD8107" w14:textId="77777777" w:rsidR="00233B65" w:rsidRDefault="00233B65" w:rsidP="001E00B3">
            <w:pPr>
              <w:pStyle w:val="a3"/>
              <w:numPr>
                <w:ilvl w:val="0"/>
                <w:numId w:val="6"/>
              </w:numPr>
              <w:tabs>
                <w:tab w:val="left" w:pos="457"/>
              </w:tabs>
              <w:ind w:left="457" w:hanging="4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43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операторский труд </w:t>
            </w:r>
          </w:p>
          <w:p w14:paraId="6DDBB152" w14:textId="77777777" w:rsidR="00233B65" w:rsidRDefault="00233B65" w:rsidP="001E00B3">
            <w:pPr>
              <w:pStyle w:val="a3"/>
              <w:numPr>
                <w:ilvl w:val="0"/>
                <w:numId w:val="6"/>
              </w:numPr>
              <w:tabs>
                <w:tab w:val="left" w:pos="457"/>
              </w:tabs>
              <w:ind w:left="457" w:hanging="4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43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управленческий труд, </w:t>
            </w:r>
          </w:p>
          <w:p w14:paraId="202E9771" w14:textId="77777777" w:rsidR="00233B65" w:rsidRPr="00BB43A8" w:rsidRDefault="00233B65" w:rsidP="001E00B3">
            <w:pPr>
              <w:pStyle w:val="a3"/>
              <w:numPr>
                <w:ilvl w:val="0"/>
                <w:numId w:val="6"/>
              </w:numPr>
              <w:tabs>
                <w:tab w:val="left" w:pos="457"/>
              </w:tabs>
              <w:ind w:left="457" w:hanging="4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43A8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творческий труд</w:t>
            </w:r>
          </w:p>
          <w:p w14:paraId="36749F3F" w14:textId="77777777" w:rsidR="00233B65" w:rsidRPr="00BB43A8" w:rsidRDefault="00233B65" w:rsidP="001E00B3">
            <w:pPr>
              <w:pStyle w:val="a3"/>
              <w:numPr>
                <w:ilvl w:val="0"/>
                <w:numId w:val="6"/>
              </w:numPr>
              <w:tabs>
                <w:tab w:val="left" w:pos="457"/>
              </w:tabs>
              <w:ind w:left="457" w:hanging="4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43A8">
              <w:rPr>
                <w:rFonts w:ascii="Times New Roman" w:eastAsia="Calibri" w:hAnsi="Times New Roman" w:cs="Times New Roman"/>
                <w:sz w:val="24"/>
                <w:szCs w:val="24"/>
              </w:rPr>
              <w:t>труд преподавателей, торговых и медицинских работников, работников всех сфер услуг</w:t>
            </w:r>
          </w:p>
          <w:p w14:paraId="330DFB85" w14:textId="1948E8A0" w:rsidR="00233B65" w:rsidRPr="00BB43A8" w:rsidRDefault="00233B65" w:rsidP="001E00B3">
            <w:pPr>
              <w:pStyle w:val="a3"/>
              <w:numPr>
                <w:ilvl w:val="0"/>
                <w:numId w:val="6"/>
              </w:numPr>
              <w:tabs>
                <w:tab w:val="left" w:pos="457"/>
              </w:tabs>
              <w:ind w:left="457" w:hanging="4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43A8">
              <w:rPr>
                <w:rFonts w:ascii="Times New Roman" w:eastAsia="Calibri" w:hAnsi="Times New Roman" w:cs="Times New Roman"/>
                <w:sz w:val="24"/>
                <w:szCs w:val="24"/>
              </w:rPr>
              <w:t>труд учащихся и студентов</w:t>
            </w:r>
            <w:r w:rsidR="00A77D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33B65" w14:paraId="370AAEF6" w14:textId="77777777" w:rsidTr="00681944">
        <w:tc>
          <w:tcPr>
            <w:tcW w:w="9344" w:type="dxa"/>
            <w:gridSpan w:val="3"/>
            <w:shd w:val="clear" w:color="auto" w:fill="F2F2F2" w:themeFill="background1" w:themeFillShade="F2"/>
          </w:tcPr>
          <w:p w14:paraId="7EEF227A" w14:textId="77777777" w:rsidR="00233B65" w:rsidRPr="00C377E5" w:rsidRDefault="00233B65" w:rsidP="00233B6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68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3. </w:t>
            </w:r>
            <w:proofErr w:type="spellStart"/>
            <w:r w:rsidRPr="00D55B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Профессиографические</w:t>
            </w:r>
            <w:proofErr w:type="spellEnd"/>
            <w:r w:rsidRPr="00D55B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основы изучения человека в труде</w:t>
            </w:r>
          </w:p>
        </w:tc>
      </w:tr>
      <w:tr w:rsidR="00233B65" w14:paraId="4F43132F" w14:textId="77777777" w:rsidTr="00A77D76">
        <w:tc>
          <w:tcPr>
            <w:tcW w:w="988" w:type="dxa"/>
          </w:tcPr>
          <w:p w14:paraId="2FE6EAF6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56.</w:t>
            </w:r>
          </w:p>
          <w:p w14:paraId="48D09FCE" w14:textId="2EAF4163" w:rsidR="00233B65" w:rsidRDefault="0092395C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233B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33B65">
              <w:rPr>
                <w:rFonts w:ascii="Times New Roman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4536" w:type="dxa"/>
          </w:tcPr>
          <w:p w14:paraId="71565E7C" w14:textId="77777777" w:rsidR="00681944" w:rsidRPr="00A77D76" w:rsidRDefault="00681944" w:rsidP="0068194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7D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068F83C5" w14:textId="77777777" w:rsidR="00233B65" w:rsidRPr="00267C19" w:rsidRDefault="00233B65" w:rsidP="00233B6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C19">
              <w:rPr>
                <w:rFonts w:ascii="Times New Roman" w:eastAsia="Calibri" w:hAnsi="Times New Roman" w:cs="Times New Roman"/>
                <w:sz w:val="24"/>
                <w:szCs w:val="24"/>
              </w:rPr>
              <w:t>Сколько уровней системного анализа трудовой деятельности выделяет Е.М. Иванова? Перечислите их</w:t>
            </w:r>
          </w:p>
        </w:tc>
        <w:tc>
          <w:tcPr>
            <w:tcW w:w="3820" w:type="dxa"/>
          </w:tcPr>
          <w:p w14:paraId="4ABEDF8D" w14:textId="77777777" w:rsidR="00233B65" w:rsidRPr="00267C19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67C19">
              <w:rPr>
                <w:rFonts w:ascii="Times New Roman" w:eastAsia="Calibri" w:hAnsi="Times New Roman" w:cs="Times New Roman"/>
                <w:sz w:val="24"/>
                <w:szCs w:val="24"/>
              </w:rPr>
              <w:t>Е.М.Иванова</w:t>
            </w:r>
            <w:proofErr w:type="spellEnd"/>
            <w:r w:rsidRPr="00267C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выделяет три уровня системного анализа профессиональной деятельности.</w:t>
            </w:r>
          </w:p>
          <w:p w14:paraId="17930CE6" w14:textId="77777777" w:rsidR="00233B65" w:rsidRPr="00267C19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C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Уровни: </w:t>
            </w:r>
          </w:p>
          <w:p w14:paraId="7F62A3E0" w14:textId="77777777" w:rsidR="00233B65" w:rsidRPr="00267C19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C19">
              <w:rPr>
                <w:rFonts w:ascii="Times New Roman" w:eastAsia="Calibri" w:hAnsi="Times New Roman" w:cs="Times New Roman"/>
                <w:sz w:val="24"/>
                <w:szCs w:val="24"/>
              </w:rPr>
              <w:t>1)нормативно-параметрический</w:t>
            </w:r>
          </w:p>
          <w:p w14:paraId="0635BDCB" w14:textId="77777777" w:rsidR="00233B65" w:rsidRPr="00267C19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C19">
              <w:rPr>
                <w:rFonts w:ascii="Times New Roman" w:eastAsia="Calibri" w:hAnsi="Times New Roman" w:cs="Times New Roman"/>
                <w:sz w:val="24"/>
                <w:szCs w:val="24"/>
              </w:rPr>
              <w:t>2)морфологический</w:t>
            </w:r>
          </w:p>
          <w:p w14:paraId="56BEBA22" w14:textId="77777777" w:rsidR="00233B65" w:rsidRPr="00267C19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C19">
              <w:rPr>
                <w:rFonts w:ascii="Times New Roman" w:eastAsia="Calibri" w:hAnsi="Times New Roman" w:cs="Times New Roman"/>
                <w:sz w:val="24"/>
                <w:szCs w:val="24"/>
              </w:rPr>
              <w:t>3) функциональный.</w:t>
            </w:r>
          </w:p>
          <w:p w14:paraId="6DF79CB1" w14:textId="77777777" w:rsidR="00233B65" w:rsidRPr="00267C19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3B65" w14:paraId="5BF5492F" w14:textId="77777777" w:rsidTr="00A77D76">
        <w:tc>
          <w:tcPr>
            <w:tcW w:w="988" w:type="dxa"/>
          </w:tcPr>
          <w:p w14:paraId="5B43C6AB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57.</w:t>
            </w:r>
          </w:p>
          <w:p w14:paraId="52296ABB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6" w:type="dxa"/>
          </w:tcPr>
          <w:p w14:paraId="057CC574" w14:textId="77777777" w:rsidR="00681944" w:rsidRPr="00A77D76" w:rsidRDefault="00681944" w:rsidP="0068194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7D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19F07542" w14:textId="77777777" w:rsidR="00233B65" w:rsidRPr="00267C19" w:rsidRDefault="00233B65" w:rsidP="00233B65">
            <w:pPr>
              <w:jc w:val="both"/>
              <w:rPr>
                <w:sz w:val="24"/>
                <w:szCs w:val="24"/>
              </w:rPr>
            </w:pPr>
            <w:r w:rsidRPr="00267C19">
              <w:rPr>
                <w:rFonts w:ascii="Times New Roman" w:eastAsia="Calibri" w:hAnsi="Times New Roman" w:cs="Times New Roman"/>
                <w:sz w:val="24"/>
                <w:szCs w:val="24"/>
              </w:rPr>
              <w:t>Какие две большие факторы эффективности трудовой деятельности выделяют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психологии труда</w:t>
            </w:r>
            <w:r w:rsidRPr="00267C19">
              <w:rPr>
                <w:rFonts w:ascii="Times New Roman" w:eastAsia="Calibri" w:hAnsi="Times New Roman" w:cs="Times New Roman"/>
                <w:sz w:val="24"/>
                <w:szCs w:val="24"/>
              </w:rPr>
              <w:t>?</w:t>
            </w:r>
          </w:p>
          <w:p w14:paraId="38CF18FA" w14:textId="77777777" w:rsidR="00233B65" w:rsidRPr="00267C19" w:rsidRDefault="00233B65" w:rsidP="00233B6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C19">
              <w:rPr>
                <w:rFonts w:ascii="Times New Roman" w:hAnsi="Times New Roman" w:cs="Times New Roman"/>
                <w:sz w:val="24"/>
                <w:szCs w:val="24"/>
              </w:rPr>
              <w:t>К какой из этих групп относятся такие факторы как т</w:t>
            </w:r>
            <w:r w:rsidRPr="00267C19">
              <w:rPr>
                <w:rFonts w:ascii="Times New Roman" w:eastAsia="Calibri" w:hAnsi="Times New Roman" w:cs="Times New Roman"/>
                <w:sz w:val="24"/>
                <w:szCs w:val="24"/>
              </w:rPr>
              <w:t>рудовая этика и мораль, профессиональные знания и навыки, состояние здоровья?</w:t>
            </w:r>
          </w:p>
        </w:tc>
        <w:tc>
          <w:tcPr>
            <w:tcW w:w="3820" w:type="dxa"/>
          </w:tcPr>
          <w:p w14:paraId="7BFE0AE7" w14:textId="77777777" w:rsidR="00233B65" w:rsidRPr="00267C19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психологии труда выделяют две группы факторов эффективности трудовой деятельности: факторы, действующие со стороны работника и факторы, действующие со стороны организации.</w:t>
            </w:r>
            <w:r>
              <w:t xml:space="preserve"> Ф</w:t>
            </w:r>
            <w:r w:rsidRPr="00267C19">
              <w:rPr>
                <w:rFonts w:ascii="Times New Roman" w:eastAsia="Calibri" w:hAnsi="Times New Roman" w:cs="Times New Roman"/>
                <w:sz w:val="24"/>
                <w:szCs w:val="24"/>
              </w:rPr>
              <w:t>акторы трудовая этика и мораль, профессиональные знания и навыки, состояние здоровья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относятся к группе факторов, действующих со стороны работника.</w:t>
            </w:r>
          </w:p>
        </w:tc>
      </w:tr>
      <w:tr w:rsidR="00233B65" w14:paraId="2B23D4FC" w14:textId="77777777" w:rsidTr="00681944">
        <w:tc>
          <w:tcPr>
            <w:tcW w:w="9344" w:type="dxa"/>
            <w:gridSpan w:val="3"/>
            <w:shd w:val="clear" w:color="auto" w:fill="F2F2F2" w:themeFill="background1" w:themeFillShade="F2"/>
          </w:tcPr>
          <w:p w14:paraId="6C058748" w14:textId="77777777" w:rsidR="00233B65" w:rsidRPr="0055688D" w:rsidRDefault="00233B65" w:rsidP="00681944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68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4.</w:t>
            </w:r>
            <w:r>
              <w:t xml:space="preserve"> </w:t>
            </w:r>
            <w:r w:rsidRPr="00D55B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Профессионально значимые свойства личности и формирование профессионального мастерства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Работоспособность человека</w:t>
            </w:r>
          </w:p>
        </w:tc>
      </w:tr>
      <w:tr w:rsidR="00233B65" w14:paraId="4024CD29" w14:textId="77777777" w:rsidTr="00A77D76">
        <w:tc>
          <w:tcPr>
            <w:tcW w:w="988" w:type="dxa"/>
          </w:tcPr>
          <w:p w14:paraId="18AE9CE5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58.</w:t>
            </w:r>
          </w:p>
          <w:p w14:paraId="7DC5AC65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6" w:type="dxa"/>
          </w:tcPr>
          <w:p w14:paraId="55EFE196" w14:textId="77777777" w:rsidR="00681944" w:rsidRPr="00A77D76" w:rsidRDefault="00681944" w:rsidP="0068194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7D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2373892B" w14:textId="77777777" w:rsidR="00233B65" w:rsidRPr="00E550C4" w:rsidRDefault="00233B65" w:rsidP="00233B65">
            <w:pPr>
              <w:spacing w:line="23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Какие три стадии развития человека как субъекта профессиональной деятельности выделяют на основании</w:t>
            </w:r>
            <w:r w:rsidRPr="00E550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работ В.А. Бодрова,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Е.А. Климова, Т. В. Кудрявцева?</w:t>
            </w:r>
            <w:r w:rsidRPr="00E550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E550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Обозначьте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возрастные границы, </w:t>
            </w:r>
            <w:r w:rsidRPr="00E550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соответствующи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Pr="00E550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первой стадии</w:t>
            </w:r>
          </w:p>
          <w:p w14:paraId="2261EE72" w14:textId="77777777" w:rsidR="00233B65" w:rsidRPr="008042B4" w:rsidRDefault="00233B65" w:rsidP="00233B65">
            <w:pPr>
              <w:spacing w:line="23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0" w:type="dxa"/>
          </w:tcPr>
          <w:p w14:paraId="22054B41" w14:textId="77777777" w:rsidR="00233B65" w:rsidRDefault="00233B65" w:rsidP="00233B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Н</w:t>
            </w:r>
            <w:r w:rsidRPr="00E550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 основании работ В.А. Бодрова, Е.А. Климова, Т. В. Кудрявцева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выделяют три стадии развития человека как субъекта профессиональной деятельности: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допрофессиональная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r w:rsidRPr="00E550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период </w:t>
            </w:r>
            <w:r w:rsidRPr="00E550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выбора профессии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>
              <w:t xml:space="preserve"> </w:t>
            </w:r>
            <w:r w:rsidRPr="00E550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период профессиональной подготовки и дальнейшего становления профессионала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Возрастные границы, соответствующие первой стадии –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допрофессиональной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– от рождения до 12 лет.</w:t>
            </w:r>
          </w:p>
        </w:tc>
      </w:tr>
      <w:tr w:rsidR="00233B65" w14:paraId="164D1E10" w14:textId="77777777" w:rsidTr="00A77D76">
        <w:trPr>
          <w:trHeight w:val="2115"/>
        </w:trPr>
        <w:tc>
          <w:tcPr>
            <w:tcW w:w="988" w:type="dxa"/>
          </w:tcPr>
          <w:p w14:paraId="5EDF81D9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59.</w:t>
            </w:r>
          </w:p>
          <w:p w14:paraId="3F854783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6" w:type="dxa"/>
          </w:tcPr>
          <w:p w14:paraId="0C701A5C" w14:textId="77777777" w:rsidR="00681944" w:rsidRPr="00A77D76" w:rsidRDefault="00681944" w:rsidP="0068194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7D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771532B8" w14:textId="77777777" w:rsidR="00233B65" w:rsidRPr="00E66E67" w:rsidRDefault="00233B65" w:rsidP="00233B65">
            <w:pPr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Как в психологии труда определяется мотивация к трудовой деятельности? Какие три группы мотивов к трудовой деятельности традиционно выделяют в психологии труда?</w:t>
            </w:r>
          </w:p>
        </w:tc>
        <w:tc>
          <w:tcPr>
            <w:tcW w:w="3820" w:type="dxa"/>
          </w:tcPr>
          <w:p w14:paraId="0347BDA6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</w:t>
            </w:r>
            <w:r w:rsidRPr="00E822E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отивация к трудовой деятельности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в психологии труда определяется как</w:t>
            </w:r>
            <w:r w:rsidRPr="00E822E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совокупность внутренних и внешних движущих сил, побуждающих человека к трудовой деятельности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. </w:t>
            </w:r>
          </w:p>
          <w:p w14:paraId="72434612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 психологии труда традиционно выделяют следующие группы мотивов:</w:t>
            </w:r>
          </w:p>
          <w:p w14:paraId="19E4064C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1)общественного характера (желание приносить пользу обществу);</w:t>
            </w:r>
          </w:p>
          <w:p w14:paraId="5BD24F6D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2)получения материальных благ;</w:t>
            </w:r>
          </w:p>
          <w:p w14:paraId="2E3DDCD2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3)</w:t>
            </w:r>
            <w:r w:rsidRPr="00E822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удовлетворение потребности в </w:t>
            </w:r>
            <w:proofErr w:type="spellStart"/>
            <w:r w:rsidRPr="00E822E3">
              <w:rPr>
                <w:rFonts w:ascii="Times New Roman" w:eastAsia="Calibri" w:hAnsi="Times New Roman" w:cs="Times New Roman"/>
                <w:sz w:val="24"/>
                <w:szCs w:val="24"/>
              </w:rPr>
              <w:t>самоактуализации</w:t>
            </w:r>
            <w:proofErr w:type="spellEnd"/>
            <w:r w:rsidRPr="00E822E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822E3">
              <w:rPr>
                <w:rFonts w:ascii="Times New Roman" w:eastAsia="Calibri" w:hAnsi="Times New Roman" w:cs="Times New Roman"/>
                <w:sz w:val="24"/>
                <w:szCs w:val="24"/>
              </w:rPr>
              <w:t>самовыражении,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822E3">
              <w:rPr>
                <w:rFonts w:ascii="Times New Roman" w:eastAsia="Calibri" w:hAnsi="Times New Roman" w:cs="Times New Roman"/>
                <w:sz w:val="24"/>
                <w:szCs w:val="24"/>
              </w:rPr>
              <w:t>самореализации</w:t>
            </w:r>
          </w:p>
        </w:tc>
      </w:tr>
      <w:tr w:rsidR="00233B65" w14:paraId="013EA896" w14:textId="77777777" w:rsidTr="00681944">
        <w:tc>
          <w:tcPr>
            <w:tcW w:w="9344" w:type="dxa"/>
            <w:gridSpan w:val="3"/>
            <w:shd w:val="clear" w:color="auto" w:fill="F2F2F2" w:themeFill="background1" w:themeFillShade="F2"/>
          </w:tcPr>
          <w:p w14:paraId="27870103" w14:textId="77777777" w:rsidR="00233B65" w:rsidRPr="00922286" w:rsidRDefault="00233B65" w:rsidP="00233B6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4A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5. </w:t>
            </w:r>
            <w:r w:rsidRPr="00D55B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Психологические основы </w:t>
            </w:r>
            <w:proofErr w:type="spellStart"/>
            <w:r w:rsidRPr="00D55B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профессиографирования</w:t>
            </w:r>
            <w:proofErr w:type="spellEnd"/>
          </w:p>
        </w:tc>
      </w:tr>
      <w:tr w:rsidR="00233B65" w14:paraId="0A284782" w14:textId="77777777" w:rsidTr="00A77D76">
        <w:tc>
          <w:tcPr>
            <w:tcW w:w="988" w:type="dxa"/>
          </w:tcPr>
          <w:p w14:paraId="5BD62376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60.</w:t>
            </w:r>
          </w:p>
          <w:p w14:paraId="411B3CB6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6" w:type="dxa"/>
          </w:tcPr>
          <w:p w14:paraId="1BD39D34" w14:textId="77777777" w:rsidR="00681944" w:rsidRPr="00A77D76" w:rsidRDefault="00681944" w:rsidP="0068194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7D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4CF4E510" w14:textId="77777777" w:rsidR="00233B65" w:rsidRPr="00150281" w:rsidRDefault="00233B65" w:rsidP="00233B65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38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Какие группы методов обработки эмпирических данных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используются в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профессиографировании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? Перечислите по два методы каждой из групп</w:t>
            </w:r>
          </w:p>
        </w:tc>
        <w:tc>
          <w:tcPr>
            <w:tcW w:w="3820" w:type="dxa"/>
          </w:tcPr>
          <w:p w14:paraId="6A047392" w14:textId="77777777" w:rsidR="00233B65" w:rsidRDefault="00233B65" w:rsidP="00233B65">
            <w:pPr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5438A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Методы обработки эмпирических данных 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профессиографировании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подразделяются на качественные и количественные.</w:t>
            </w:r>
          </w:p>
          <w:p w14:paraId="47D2A34C" w14:textId="77777777" w:rsidR="00233B65" w:rsidRDefault="00233B65" w:rsidP="00233B65">
            <w:pPr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</w:t>
            </w:r>
            <w:r w:rsidRPr="005438A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ачественные методы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:</w:t>
            </w:r>
            <w:r w:rsidRPr="005438A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экспертная оценка; сравнительный анализ эмпирических данных; </w:t>
            </w:r>
          </w:p>
          <w:p w14:paraId="76CF6CBA" w14:textId="77777777" w:rsidR="00233B65" w:rsidRPr="005438A6" w:rsidRDefault="00233B65" w:rsidP="00233B65">
            <w:pPr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5438A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анализ ошибок; различные процедуры описания наблюдаемых трудовых процессов или своих впечатлений от выполняемой работы;</w:t>
            </w:r>
          </w:p>
          <w:p w14:paraId="0E8B1EC6" w14:textId="77777777" w:rsidR="00233B65" w:rsidRPr="005438A6" w:rsidRDefault="00233B65" w:rsidP="00233B65">
            <w:pPr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5438A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количественные методы анализа — статистический анализ; графическ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ий анализ</w:t>
            </w:r>
            <w:r w:rsidRPr="005438A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(перечисление двух и более методов внутри каждой из групп считается правильным ответом)</w:t>
            </w:r>
          </w:p>
        </w:tc>
      </w:tr>
      <w:tr w:rsidR="00233B65" w14:paraId="79B95EEF" w14:textId="77777777" w:rsidTr="00A77D76">
        <w:tc>
          <w:tcPr>
            <w:tcW w:w="988" w:type="dxa"/>
          </w:tcPr>
          <w:p w14:paraId="12314BE9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61.</w:t>
            </w:r>
          </w:p>
          <w:p w14:paraId="464BF4D5" w14:textId="740549C6" w:rsidR="0092395C" w:rsidRDefault="0092395C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6" w:type="dxa"/>
          </w:tcPr>
          <w:p w14:paraId="48952385" w14:textId="77777777" w:rsidR="00681944" w:rsidRPr="00A77D76" w:rsidRDefault="00681944" w:rsidP="0068194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7D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6AFC6877" w14:textId="77777777" w:rsidR="00233B65" w:rsidRPr="005438A6" w:rsidRDefault="00233B65" w:rsidP="00233B65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Кто из отечественных ученых предложил модульный подход к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профессиографированию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? В чем заключается суть этого подхода?</w:t>
            </w:r>
          </w:p>
        </w:tc>
        <w:tc>
          <w:tcPr>
            <w:tcW w:w="3820" w:type="dxa"/>
          </w:tcPr>
          <w:p w14:paraId="70409C4E" w14:textId="77777777" w:rsidR="00233B65" w:rsidRPr="00216D22" w:rsidRDefault="00233B65" w:rsidP="00233B6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Pr="008704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одульный подход к </w:t>
            </w:r>
            <w:proofErr w:type="spellStart"/>
            <w:r w:rsidRPr="00870492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профессиографированию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предложил отечественный ученый В. Е. Гаврилов.</w:t>
            </w:r>
            <w:r>
              <w:t xml:space="preserve"> </w:t>
            </w:r>
            <w:r w:rsidRPr="00870492">
              <w:rPr>
                <w:rFonts w:ascii="Times New Roman" w:eastAsia="Calibri" w:hAnsi="Times New Roman" w:cs="Times New Roman"/>
                <w:sz w:val="24"/>
                <w:szCs w:val="24"/>
              </w:rPr>
              <w:t>Модульный подход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заключается в представление</w:t>
            </w:r>
            <w:r w:rsidRPr="008704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той или иной профессии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совокупности </w:t>
            </w:r>
            <w:r w:rsidRPr="00870492">
              <w:rPr>
                <w:rFonts w:ascii="Times New Roman" w:eastAsia="Calibri" w:hAnsi="Times New Roman" w:cs="Times New Roman"/>
                <w:sz w:val="24"/>
                <w:szCs w:val="24"/>
              </w:rPr>
              <w:t>отдельных типовых элементов де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ятельности (модулей)</w:t>
            </w:r>
          </w:p>
        </w:tc>
      </w:tr>
      <w:tr w:rsidR="00233B65" w14:paraId="477633AC" w14:textId="77777777" w:rsidTr="00681944">
        <w:tc>
          <w:tcPr>
            <w:tcW w:w="9344" w:type="dxa"/>
            <w:gridSpan w:val="3"/>
            <w:shd w:val="clear" w:color="auto" w:fill="F2F2F2" w:themeFill="background1" w:themeFillShade="F2"/>
          </w:tcPr>
          <w:p w14:paraId="577BE7BD" w14:textId="77777777" w:rsidR="00233B65" w:rsidRPr="00922286" w:rsidRDefault="00233B65" w:rsidP="00233B6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6. </w:t>
            </w:r>
            <w:r w:rsidRPr="00D55B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Психология субъекта труда. Психологические «пространства» профессионального и личностного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D55B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самоопределения</w:t>
            </w:r>
          </w:p>
        </w:tc>
      </w:tr>
      <w:tr w:rsidR="00233B65" w14:paraId="7EE097A3" w14:textId="77777777" w:rsidTr="00A77D76">
        <w:tc>
          <w:tcPr>
            <w:tcW w:w="988" w:type="dxa"/>
          </w:tcPr>
          <w:p w14:paraId="1CA92A8C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62.</w:t>
            </w:r>
          </w:p>
          <w:p w14:paraId="20D20744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6" w:type="dxa"/>
          </w:tcPr>
          <w:p w14:paraId="46AD9E72" w14:textId="77777777" w:rsidR="00681944" w:rsidRPr="00A77D76" w:rsidRDefault="00681944" w:rsidP="0068194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7D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346D7D57" w14:textId="77777777" w:rsidR="00233B65" w:rsidRDefault="00233B65" w:rsidP="00233B65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Сколько основных стадий профессионализации личности выделяется в психологии труда? Перечислите эти стадии</w:t>
            </w:r>
          </w:p>
          <w:p w14:paraId="676E50F0" w14:textId="77777777" w:rsidR="00233B65" w:rsidRDefault="00233B65" w:rsidP="00233B65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0E23FB54" w14:textId="77777777" w:rsidR="00233B65" w:rsidRPr="00D92340" w:rsidRDefault="00233B65" w:rsidP="00233B65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0" w:type="dxa"/>
          </w:tcPr>
          <w:p w14:paraId="156D8DD3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психологии труда выделяется четыре основных стадии профессионализации личности. </w:t>
            </w:r>
          </w:p>
          <w:p w14:paraId="26E695FF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Стадии профессионализации:</w:t>
            </w:r>
          </w:p>
          <w:p w14:paraId="77150FE8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поиск и выбор профессии;</w:t>
            </w:r>
          </w:p>
          <w:p w14:paraId="7E1020ED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2FF">
              <w:rPr>
                <w:rFonts w:ascii="Times New Roman" w:eastAsia="Calibri" w:hAnsi="Times New Roman" w:cs="Times New Roman"/>
                <w:sz w:val="24"/>
                <w:szCs w:val="24"/>
              </w:rPr>
              <w:t>освоение профессии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 w:rsidRPr="005D02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4BCC28CC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2FF">
              <w:rPr>
                <w:rFonts w:ascii="Times New Roman" w:eastAsia="Calibri" w:hAnsi="Times New Roman" w:cs="Times New Roman"/>
                <w:sz w:val="24"/>
                <w:szCs w:val="24"/>
              </w:rPr>
              <w:t>социальн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ая и профессиональная адаптация;</w:t>
            </w:r>
          </w:p>
          <w:p w14:paraId="7245E7F5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2FF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 профессиональной деятельности</w:t>
            </w:r>
          </w:p>
        </w:tc>
      </w:tr>
      <w:tr w:rsidR="00233B65" w14:paraId="37A40844" w14:textId="77777777" w:rsidTr="00A77D76">
        <w:tc>
          <w:tcPr>
            <w:tcW w:w="988" w:type="dxa"/>
          </w:tcPr>
          <w:p w14:paraId="09264F50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63.</w:t>
            </w:r>
          </w:p>
          <w:p w14:paraId="1DBD76B9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6" w:type="dxa"/>
          </w:tcPr>
          <w:p w14:paraId="4F18C2D1" w14:textId="77777777" w:rsidR="00681944" w:rsidRPr="00A77D76" w:rsidRDefault="00681944" w:rsidP="0068194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7D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088055B3" w14:textId="77777777" w:rsidR="00233B65" w:rsidRDefault="00233B65" w:rsidP="00233B65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Что согласно представления Н.С.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Пряжникова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предполагает процесс профессионального самоопределения? Какие типы самоопределения личности, кроме профессионального, выделяет автор</w:t>
            </w:r>
          </w:p>
        </w:tc>
        <w:tc>
          <w:tcPr>
            <w:tcW w:w="3820" w:type="dxa"/>
          </w:tcPr>
          <w:p w14:paraId="3E647A3C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Согласно представления Н.С.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Пряжникова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процесс профессионального самоопределения</w:t>
            </w:r>
            <w:r w:rsidRPr="006742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предполагает</w:t>
            </w:r>
            <w:r w:rsidRPr="00674223">
              <w:t xml:space="preserve"> </w:t>
            </w:r>
            <w:r w:rsidRPr="006742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выбор профессии, получение профессионального образования и совершенствование в данной профессиональной деятельности</w:t>
            </w:r>
          </w:p>
          <w:p w14:paraId="2FB23134" w14:textId="77777777" w:rsidR="00233B65" w:rsidRPr="00674223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Кроме профессионального, самоопределения автор</w:t>
            </w:r>
            <w:r w:rsidRPr="006742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выделяет </w:t>
            </w:r>
          </w:p>
          <w:p w14:paraId="621676D3" w14:textId="77777777" w:rsidR="00233B65" w:rsidRPr="00674223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личностное и</w:t>
            </w:r>
            <w:r w:rsidRPr="006742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жизненное</w:t>
            </w:r>
          </w:p>
          <w:p w14:paraId="12D95BD0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самоопределение</w:t>
            </w:r>
          </w:p>
        </w:tc>
      </w:tr>
      <w:tr w:rsidR="00233B65" w14:paraId="138A2585" w14:textId="77777777" w:rsidTr="00A77D76">
        <w:tc>
          <w:tcPr>
            <w:tcW w:w="988" w:type="dxa"/>
          </w:tcPr>
          <w:p w14:paraId="2ADDDA0B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64.</w:t>
            </w:r>
          </w:p>
          <w:p w14:paraId="1C029A76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6" w:type="dxa"/>
          </w:tcPr>
          <w:p w14:paraId="45A66F57" w14:textId="77777777" w:rsidR="00681944" w:rsidRPr="00A77D76" w:rsidRDefault="00681944" w:rsidP="0068194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7D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2AEC58C4" w14:textId="77777777" w:rsidR="00233B65" w:rsidRDefault="00233B65" w:rsidP="00233B65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Как в психологии труда определяется конфликт профессионального самоопределения? В чем сходство конфликта профессионального самоопределения и профессионального кризиса?</w:t>
            </w:r>
          </w:p>
        </w:tc>
        <w:tc>
          <w:tcPr>
            <w:tcW w:w="3820" w:type="dxa"/>
          </w:tcPr>
          <w:p w14:paraId="48161E03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</w:t>
            </w:r>
            <w:r w:rsidRPr="00C117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онфликт профессионального самоопределения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психологии труда определяется как</w:t>
            </w:r>
            <w:r w:rsidRPr="00C117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столкновение противоположно направленных целей, интересов, позиций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личности в связи с профессией. Сходство </w:t>
            </w:r>
            <w:r w:rsidRPr="00C117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конфликта профессионального самоопределения и профессионального кризиса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том, что они направлены на разрешение противоречий.</w:t>
            </w:r>
          </w:p>
        </w:tc>
      </w:tr>
      <w:tr w:rsidR="00233B65" w14:paraId="6BD705D6" w14:textId="77777777" w:rsidTr="00A77D76">
        <w:tc>
          <w:tcPr>
            <w:tcW w:w="988" w:type="dxa"/>
          </w:tcPr>
          <w:p w14:paraId="35CE1D48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65.</w:t>
            </w:r>
          </w:p>
          <w:p w14:paraId="3F463550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6" w:type="dxa"/>
          </w:tcPr>
          <w:p w14:paraId="3B12FB5E" w14:textId="77777777" w:rsidR="00681944" w:rsidRPr="00A77D76" w:rsidRDefault="00681944" w:rsidP="0068194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7D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037815F5" w14:textId="77777777" w:rsidR="00233B65" w:rsidRPr="00B24971" w:rsidRDefault="00233B65" w:rsidP="00233B65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Какие в психологии труда различают модели специалиста? Какие компоненты традиционно включает модель специалиста?</w:t>
            </w:r>
          </w:p>
          <w:p w14:paraId="30EF0DF4" w14:textId="77777777" w:rsidR="00233B65" w:rsidRDefault="00233B65" w:rsidP="00233B65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0" w:type="dxa"/>
          </w:tcPr>
          <w:p w14:paraId="5DF71B16" w14:textId="77777777" w:rsidR="00233B65" w:rsidRDefault="00233B65" w:rsidP="00233B65">
            <w:pPr>
              <w:tabs>
                <w:tab w:val="left" w:pos="51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 психологии труда различают модель, работающего специалиста, и модель подготовки специалиста. Модель специалиста традиционно включает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профессиограмму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профессионально-должностные требования и квалификационный профиль.</w:t>
            </w:r>
          </w:p>
        </w:tc>
      </w:tr>
      <w:tr w:rsidR="00233B65" w14:paraId="50B6EE5E" w14:textId="77777777" w:rsidTr="00681944">
        <w:trPr>
          <w:trHeight w:val="144"/>
        </w:trPr>
        <w:tc>
          <w:tcPr>
            <w:tcW w:w="9344" w:type="dxa"/>
            <w:gridSpan w:val="3"/>
            <w:shd w:val="clear" w:color="auto" w:fill="F2F2F2" w:themeFill="background1" w:themeFillShade="F2"/>
          </w:tcPr>
          <w:p w14:paraId="3307E3B2" w14:textId="77777777" w:rsidR="00233B65" w:rsidRDefault="00233B65" w:rsidP="00233B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7227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2F2F2" w:themeFill="background1" w:themeFillShade="F2"/>
              </w:rPr>
              <w:t>Тема 7. Основы эргономики</w:t>
            </w:r>
          </w:p>
        </w:tc>
      </w:tr>
      <w:tr w:rsidR="00233B65" w14:paraId="66F25612" w14:textId="77777777" w:rsidTr="00A77D76">
        <w:trPr>
          <w:trHeight w:val="144"/>
        </w:trPr>
        <w:tc>
          <w:tcPr>
            <w:tcW w:w="988" w:type="dxa"/>
          </w:tcPr>
          <w:p w14:paraId="14E369A9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66.</w:t>
            </w:r>
          </w:p>
          <w:p w14:paraId="7359463E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6" w:type="dxa"/>
          </w:tcPr>
          <w:p w14:paraId="40378221" w14:textId="77777777" w:rsidR="00681944" w:rsidRPr="00A77D76" w:rsidRDefault="00681944" w:rsidP="0068194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7D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42E8AE29" w14:textId="77777777" w:rsidR="00233B65" w:rsidRPr="006A346B" w:rsidRDefault="00233B65" w:rsidP="00233B6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41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 в эргономике называется процесс п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риспособления чувствительности </w:t>
            </w:r>
            <w:r w:rsidRPr="009E41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 постоянно действующему раздражителю?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Каковы особенности продолжительности этого процесса для зрительного анализатора при изменении освещения?</w:t>
            </w:r>
          </w:p>
        </w:tc>
        <w:tc>
          <w:tcPr>
            <w:tcW w:w="3820" w:type="dxa"/>
          </w:tcPr>
          <w:p w14:paraId="736E3BA0" w14:textId="77777777" w:rsidR="00233B65" w:rsidRDefault="00233B65" w:rsidP="00233B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9E419F">
              <w:rPr>
                <w:rFonts w:ascii="Times New Roman" w:eastAsia="Calibri" w:hAnsi="Times New Roman" w:cs="Times New Roman"/>
                <w:sz w:val="24"/>
                <w:szCs w:val="24"/>
              </w:rPr>
              <w:t>роцесс приспосо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бления чувствительности </w:t>
            </w:r>
            <w:r w:rsidRPr="009E419F">
              <w:rPr>
                <w:rFonts w:ascii="Times New Roman" w:eastAsia="Calibri" w:hAnsi="Times New Roman" w:cs="Times New Roman"/>
                <w:sz w:val="24"/>
                <w:szCs w:val="24"/>
              </w:rPr>
              <w:t>к постоянно действующему раздражителю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называется адаптация. Время адаптации зрительного анализатора к темноте до 30-40 минут, при смене темноты на яркий свет – 2-3 минуты.</w:t>
            </w:r>
          </w:p>
        </w:tc>
      </w:tr>
      <w:tr w:rsidR="00233B65" w14:paraId="30D9A390" w14:textId="77777777" w:rsidTr="00A77D76">
        <w:trPr>
          <w:trHeight w:val="144"/>
        </w:trPr>
        <w:tc>
          <w:tcPr>
            <w:tcW w:w="988" w:type="dxa"/>
          </w:tcPr>
          <w:p w14:paraId="79DCCE92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67.</w:t>
            </w:r>
          </w:p>
          <w:p w14:paraId="26EDB5AB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6" w:type="dxa"/>
          </w:tcPr>
          <w:p w14:paraId="2C490FFF" w14:textId="77777777" w:rsidR="00681944" w:rsidRPr="00A77D76" w:rsidRDefault="00681944" w:rsidP="0068194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7D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085F3A11" w14:textId="45EF964C" w:rsidR="00233B65" w:rsidRDefault="00233B65" w:rsidP="00233B6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Кто </w:t>
            </w:r>
            <w:r w:rsidR="00190B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является автором классификации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профессий, в основе которой положена степень сложности и автоматизации усилий работника в процессе труда? Перечислите не менее трех видов из этой классификации</w:t>
            </w:r>
          </w:p>
        </w:tc>
        <w:tc>
          <w:tcPr>
            <w:tcW w:w="3820" w:type="dxa"/>
          </w:tcPr>
          <w:p w14:paraId="48434297" w14:textId="77777777" w:rsidR="00233B65" w:rsidRDefault="00233B65" w:rsidP="00233B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ED37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втором классификац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ии</w:t>
            </w:r>
            <w:r w:rsidRPr="00ED37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профессий, в основе которой положена степень сложности и автоматизации усилий работника в процессе труда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является Струмилин С.Г. </w:t>
            </w:r>
          </w:p>
          <w:p w14:paraId="575E7F55" w14:textId="77777777" w:rsidR="00233B65" w:rsidRDefault="00233B65" w:rsidP="00233B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Виды:</w:t>
            </w:r>
          </w:p>
          <w:p w14:paraId="5F47CFF8" w14:textId="77777777" w:rsidR="00233B65" w:rsidRDefault="00233B65" w:rsidP="001E00B3">
            <w:pPr>
              <w:pStyle w:val="a3"/>
              <w:numPr>
                <w:ilvl w:val="0"/>
                <w:numId w:val="5"/>
              </w:numPr>
              <w:shd w:val="clear" w:color="auto" w:fill="FFFFFF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r w:rsidRPr="00ED37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рофессии, предполагающие автоматический ручной труд</w:t>
            </w:r>
          </w:p>
          <w:p w14:paraId="6102531B" w14:textId="77777777" w:rsidR="00233B65" w:rsidRDefault="00233B65" w:rsidP="001E00B3">
            <w:pPr>
              <w:pStyle w:val="a3"/>
              <w:numPr>
                <w:ilvl w:val="0"/>
                <w:numId w:val="5"/>
              </w:numPr>
              <w:shd w:val="clear" w:color="auto" w:fill="FFFFFF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профессии, предполагающие полуавтоматический привычный труд</w:t>
            </w:r>
          </w:p>
          <w:p w14:paraId="313B0FDF" w14:textId="77777777" w:rsidR="00233B65" w:rsidRDefault="00233B65" w:rsidP="001E00B3">
            <w:pPr>
              <w:pStyle w:val="a3"/>
              <w:numPr>
                <w:ilvl w:val="0"/>
                <w:numId w:val="5"/>
              </w:numPr>
              <w:shd w:val="clear" w:color="auto" w:fill="FFFFFF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профессии, предполагающие шаблонный исполнительский труд</w:t>
            </w:r>
          </w:p>
          <w:p w14:paraId="41DCA86A" w14:textId="77777777" w:rsidR="00233B65" w:rsidRDefault="00233B65" w:rsidP="001E00B3">
            <w:pPr>
              <w:pStyle w:val="a3"/>
              <w:numPr>
                <w:ilvl w:val="0"/>
                <w:numId w:val="5"/>
              </w:numPr>
              <w:shd w:val="clear" w:color="auto" w:fill="FFFFFF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37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профессии, предполагающие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самостоятельный труд</w:t>
            </w:r>
          </w:p>
          <w:p w14:paraId="4935D282" w14:textId="77777777" w:rsidR="00233B65" w:rsidRDefault="00233B65" w:rsidP="001E00B3">
            <w:pPr>
              <w:pStyle w:val="a3"/>
              <w:numPr>
                <w:ilvl w:val="0"/>
                <w:numId w:val="5"/>
              </w:numPr>
              <w:shd w:val="clear" w:color="auto" w:fill="FFFFFF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профессии, предполагающие свободный творческий труд (перечисление трех и более видов является правильным ответом)</w:t>
            </w:r>
          </w:p>
        </w:tc>
      </w:tr>
      <w:tr w:rsidR="00233B65" w14:paraId="4E2A6234" w14:textId="77777777" w:rsidTr="00A77D76">
        <w:trPr>
          <w:trHeight w:val="144"/>
        </w:trPr>
        <w:tc>
          <w:tcPr>
            <w:tcW w:w="988" w:type="dxa"/>
          </w:tcPr>
          <w:p w14:paraId="28649917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68.</w:t>
            </w:r>
          </w:p>
          <w:p w14:paraId="3651CFAA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6" w:type="dxa"/>
          </w:tcPr>
          <w:p w14:paraId="4409B821" w14:textId="77777777" w:rsidR="00681944" w:rsidRPr="00A77D76" w:rsidRDefault="00681944" w:rsidP="0068194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7D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7B986B18" w14:textId="77777777" w:rsidR="00233B65" w:rsidRPr="000A0618" w:rsidRDefault="00233B65" w:rsidP="00233B6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061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соответствии с чем в эргономике осуществляется выбор типа рабочих сидений? Какие виды рабочих сидений в связи с этим различают?</w:t>
            </w:r>
          </w:p>
        </w:tc>
        <w:tc>
          <w:tcPr>
            <w:tcW w:w="3820" w:type="dxa"/>
          </w:tcPr>
          <w:p w14:paraId="21517CB8" w14:textId="77777777" w:rsidR="00233B65" w:rsidRDefault="00233B65" w:rsidP="00233B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061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Выбор типа рабочих сидений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осуществляется в соответствии с </w:t>
            </w:r>
            <w:r w:rsidRPr="000A061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характером и условиями трудовой деятельности человека. Различают рабочие сиденья для длительного и кратковременного пользования</w:t>
            </w:r>
          </w:p>
        </w:tc>
      </w:tr>
      <w:tr w:rsidR="00233B65" w14:paraId="50D4CC49" w14:textId="77777777" w:rsidTr="00A77D76">
        <w:trPr>
          <w:trHeight w:val="144"/>
        </w:trPr>
        <w:tc>
          <w:tcPr>
            <w:tcW w:w="988" w:type="dxa"/>
          </w:tcPr>
          <w:p w14:paraId="4B064A0B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69.</w:t>
            </w:r>
          </w:p>
          <w:p w14:paraId="4B536A14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6" w:type="dxa"/>
          </w:tcPr>
          <w:p w14:paraId="4D01B381" w14:textId="77777777" w:rsidR="00681944" w:rsidRPr="00A77D76" w:rsidRDefault="00681944" w:rsidP="0068194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7D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5A195230" w14:textId="77777777" w:rsidR="00233B65" w:rsidRDefault="00233B65" w:rsidP="00233B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Как в эргономике определяется понятие моторное поле? Какие части моторного поля существуют?</w:t>
            </w:r>
          </w:p>
          <w:p w14:paraId="1872DBDF" w14:textId="77777777" w:rsidR="00233B65" w:rsidRDefault="00233B65" w:rsidP="00233B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0969CB16" w14:textId="77777777" w:rsidR="00233B65" w:rsidRDefault="00233B65" w:rsidP="00233B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3AA0D300" w14:textId="77777777" w:rsidR="00233B65" w:rsidRPr="000A0618" w:rsidRDefault="00233B65" w:rsidP="00233B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0" w:type="dxa"/>
          </w:tcPr>
          <w:p w14:paraId="46CB6FD5" w14:textId="77777777" w:rsidR="00233B65" w:rsidRPr="009A7EE6" w:rsidRDefault="00233B65" w:rsidP="00233B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A7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Моторное поле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 эргономике определяется как </w:t>
            </w:r>
            <w:r w:rsidRPr="009A7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пространство рабочего места, в котором могут</w:t>
            </w:r>
          </w:p>
          <w:p w14:paraId="058E0723" w14:textId="77777777" w:rsidR="00233B65" w:rsidRDefault="00233B65" w:rsidP="00233B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A7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осуществляться двигательные действия человека.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34B48B81" w14:textId="77777777" w:rsidR="00233B65" w:rsidRDefault="00233B65" w:rsidP="00233B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Части моторного поля:</w:t>
            </w:r>
          </w:p>
          <w:p w14:paraId="0D5899C6" w14:textId="77777777" w:rsidR="00233B65" w:rsidRDefault="00233B65" w:rsidP="00233B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максимальная зона досягаемости рук</w:t>
            </w:r>
          </w:p>
          <w:p w14:paraId="1B100677" w14:textId="77777777" w:rsidR="00233B65" w:rsidRPr="000A0618" w:rsidRDefault="00233B65" w:rsidP="00233B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оптимальная зона досягаемости рук</w:t>
            </w:r>
          </w:p>
        </w:tc>
      </w:tr>
      <w:tr w:rsidR="00233B65" w14:paraId="046D1C69" w14:textId="77777777" w:rsidTr="00A77D76">
        <w:trPr>
          <w:trHeight w:val="144"/>
        </w:trPr>
        <w:tc>
          <w:tcPr>
            <w:tcW w:w="988" w:type="dxa"/>
          </w:tcPr>
          <w:p w14:paraId="0EADEA2F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70.</w:t>
            </w:r>
          </w:p>
          <w:p w14:paraId="40FDC280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6" w:type="dxa"/>
          </w:tcPr>
          <w:p w14:paraId="2ED26BC1" w14:textId="77777777" w:rsidR="00681944" w:rsidRPr="00A77D76" w:rsidRDefault="00681944" w:rsidP="0068194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7D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621B6F88" w14:textId="77777777" w:rsidR="00233B65" w:rsidRDefault="00233B65" w:rsidP="00233B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Сколько типов профессионального самоопределения выделил отечественный психолог М.Р. Гинзбург? Что послужило основанием для выделения типов профессионального самоопределения в его концепции?</w:t>
            </w:r>
          </w:p>
          <w:p w14:paraId="519295BD" w14:textId="77777777" w:rsidR="00233B65" w:rsidRDefault="00233B65" w:rsidP="00233B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0" w:type="dxa"/>
          </w:tcPr>
          <w:p w14:paraId="7F874B9F" w14:textId="77777777" w:rsidR="00233B65" w:rsidRPr="009A7EE6" w:rsidRDefault="00233B65" w:rsidP="00233B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5623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течественный психолог М.Р. Гинзбург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выделил 15 типов профессионального самоопределения. О</w:t>
            </w:r>
            <w:r w:rsidRPr="005623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снованием для выделения типов профессионального самоопределения в его концепции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послужило отношение человека к своему настоящему и будущему</w:t>
            </w:r>
          </w:p>
        </w:tc>
      </w:tr>
      <w:tr w:rsidR="00233B65" w14:paraId="166CC9E8" w14:textId="77777777" w:rsidTr="00367227">
        <w:trPr>
          <w:trHeight w:val="144"/>
        </w:trPr>
        <w:tc>
          <w:tcPr>
            <w:tcW w:w="9344" w:type="dxa"/>
            <w:gridSpan w:val="3"/>
            <w:shd w:val="clear" w:color="auto" w:fill="F2F2F2" w:themeFill="background1" w:themeFillShade="F2"/>
          </w:tcPr>
          <w:p w14:paraId="68E78F2E" w14:textId="77777777" w:rsidR="00233B65" w:rsidRPr="00C55D55" w:rsidRDefault="00233B65" w:rsidP="00233B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67227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2F2F2" w:themeFill="background1" w:themeFillShade="F2"/>
              </w:rPr>
              <w:t>Тема 8.</w:t>
            </w:r>
            <w:r w:rsidRPr="00C55D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367227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2F2F2" w:themeFill="background1" w:themeFillShade="F2"/>
              </w:rPr>
              <w:t>Инженерно-психологические основы трудовой деятельности</w:t>
            </w:r>
          </w:p>
        </w:tc>
      </w:tr>
      <w:tr w:rsidR="00233B65" w14:paraId="084BE138" w14:textId="77777777" w:rsidTr="00A77D76">
        <w:trPr>
          <w:trHeight w:val="144"/>
        </w:trPr>
        <w:tc>
          <w:tcPr>
            <w:tcW w:w="988" w:type="dxa"/>
          </w:tcPr>
          <w:p w14:paraId="668A75DD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71.</w:t>
            </w:r>
          </w:p>
          <w:p w14:paraId="68D87C0B" w14:textId="77777777" w:rsidR="00233B65" w:rsidRDefault="00233B65" w:rsidP="00233B6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6" w:type="dxa"/>
          </w:tcPr>
          <w:p w14:paraId="081891D4" w14:textId="77777777" w:rsidR="00681944" w:rsidRPr="00A77D76" w:rsidRDefault="00681944" w:rsidP="0068194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7D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541BAD41" w14:textId="77777777" w:rsidR="00233B65" w:rsidRPr="006A346B" w:rsidRDefault="00233B65" w:rsidP="00233B6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Какие два типа задач решаются в рамках инженерной психологии как теоретико-прикладной дисциплины? Какие три группы методов используются в инженерной психологии для решения этих типов задач?</w:t>
            </w:r>
          </w:p>
        </w:tc>
        <w:tc>
          <w:tcPr>
            <w:tcW w:w="3820" w:type="dxa"/>
          </w:tcPr>
          <w:p w14:paraId="44D268BC" w14:textId="77777777" w:rsidR="00233B65" w:rsidRPr="009C0EBA" w:rsidRDefault="00233B65" w:rsidP="00233B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Инженерная психология </w:t>
            </w:r>
            <w:r w:rsidRPr="009C0E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как теоретико-прикладной дисциплины</w:t>
            </w:r>
            <w:r w:rsidRPr="009C0E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решает теоретические и практические задачи. </w:t>
            </w:r>
            <w:r w:rsidRPr="009C0E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Для решения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этих</w:t>
            </w:r>
            <w:r w:rsidRPr="009C0E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задач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инженерной </w:t>
            </w:r>
            <w:r w:rsidRPr="009C0EBA">
              <w:rPr>
                <w:rFonts w:ascii="Times New Roman" w:eastAsia="Calibri" w:hAnsi="Times New Roman" w:cs="Times New Roman"/>
                <w:sz w:val="24"/>
                <w:szCs w:val="24"/>
              </w:rPr>
              <w:t>психологи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</w:p>
          <w:p w14:paraId="5708D122" w14:textId="77777777" w:rsidR="00233B65" w:rsidRDefault="00233B65" w:rsidP="00233B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0EBA">
              <w:rPr>
                <w:rFonts w:ascii="Times New Roman" w:eastAsia="Calibri" w:hAnsi="Times New Roman" w:cs="Times New Roman"/>
                <w:sz w:val="24"/>
                <w:szCs w:val="24"/>
              </w:rPr>
              <w:t>использу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ются</w:t>
            </w:r>
            <w:r w:rsidRPr="009C0E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психологические, физиологические и математические методы</w:t>
            </w:r>
          </w:p>
        </w:tc>
      </w:tr>
    </w:tbl>
    <w:p w14:paraId="583FAA26" w14:textId="77777777" w:rsidR="004C2E3F" w:rsidRDefault="004C2E3F" w:rsidP="004C2E3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  <w:highlight w:val="yellow"/>
        </w:rPr>
      </w:pPr>
      <w:r>
        <w:rPr>
          <w:rFonts w:ascii="Times New Roman" w:eastAsia="+mn-ea" w:hAnsi="Times New Roman" w:cs="Times New Roman"/>
          <w:b/>
          <w:color w:val="000000"/>
          <w:highlight w:val="yellow"/>
        </w:rPr>
        <w:br w:type="page"/>
      </w:r>
    </w:p>
    <w:p w14:paraId="4BD5C1C1" w14:textId="0877285B" w:rsidR="004A2FB5" w:rsidRPr="004A2FB5" w:rsidRDefault="002A5B3D" w:rsidP="00EA1CF9">
      <w:pPr>
        <w:pStyle w:val="a3"/>
        <w:numPr>
          <w:ilvl w:val="0"/>
          <w:numId w:val="1"/>
        </w:numPr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A5B3D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ТИПОВЫЕ ОЦЕНОЧНЫЕ СРЕДСТВА ДЛЯ ПРОМЕЖУТОЧНОЙ АТТЕСТАЦИИ</w:t>
      </w:r>
    </w:p>
    <w:p w14:paraId="38349D37" w14:textId="77777777" w:rsidR="00F0490B" w:rsidRPr="00F0490B" w:rsidRDefault="00F0490B" w:rsidP="00CE5446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C627AFE" w14:textId="51DD2D5B" w:rsidR="00A761D0" w:rsidRPr="00A761D0" w:rsidRDefault="00F0490B" w:rsidP="00DD4DED">
      <w:pPr>
        <w:pStyle w:val="a3"/>
        <w:spacing w:after="120" w:line="24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Перечень вопросов к зачету</w:t>
      </w:r>
    </w:p>
    <w:p w14:paraId="68319FB5" w14:textId="77777777" w:rsidR="00233B65" w:rsidRPr="00233B65" w:rsidRDefault="00233B65" w:rsidP="001E00B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психологии труда в системе наук и её основные методологические принципы.</w:t>
      </w:r>
    </w:p>
    <w:p w14:paraId="52C8C270" w14:textId="77777777" w:rsidR="00233B65" w:rsidRPr="00233B65" w:rsidRDefault="00233B65" w:rsidP="001E00B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Предмет, цели и задачи психологии труда.</w:t>
      </w:r>
    </w:p>
    <w:p w14:paraId="7AD81ACD" w14:textId="77777777" w:rsidR="00233B65" w:rsidRPr="00233B65" w:rsidRDefault="00233B65" w:rsidP="001E00B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Экспериментальные методы психологии труда.</w:t>
      </w:r>
    </w:p>
    <w:p w14:paraId="4F891BB0" w14:textId="77777777" w:rsidR="00233B65" w:rsidRPr="00233B65" w:rsidRDefault="00233B65" w:rsidP="001E00B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>Неэкспериментальные</w:t>
      </w:r>
      <w:proofErr w:type="spellEnd"/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методы психологии труда.</w:t>
      </w:r>
    </w:p>
    <w:p w14:paraId="59F81A75" w14:textId="77777777" w:rsidR="00233B65" w:rsidRPr="00233B65" w:rsidRDefault="00233B65" w:rsidP="001E00B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Трудовой метод в психологическом изучении профессий.</w:t>
      </w:r>
    </w:p>
    <w:p w14:paraId="1E1BED72" w14:textId="77777777" w:rsidR="00233B65" w:rsidRPr="00233B65" w:rsidRDefault="00233B65" w:rsidP="001E00B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разделы психологии труда и их характеристики.</w:t>
      </w:r>
    </w:p>
    <w:p w14:paraId="3070FA51" w14:textId="77777777" w:rsidR="00233B65" w:rsidRPr="00233B65" w:rsidRDefault="00233B65" w:rsidP="001E00B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>Эргономика: понятие, предмет, задачи.</w:t>
      </w:r>
    </w:p>
    <w:p w14:paraId="793FCF56" w14:textId="77777777" w:rsidR="00233B65" w:rsidRPr="00233B65" w:rsidRDefault="00233B65" w:rsidP="001E00B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История развития психологии труда за рубежом.</w:t>
      </w:r>
    </w:p>
    <w:p w14:paraId="2002153F" w14:textId="77777777" w:rsidR="00233B65" w:rsidRPr="00233B65" w:rsidRDefault="00233B65" w:rsidP="001E00B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История развития психологии труда в России.</w:t>
      </w:r>
    </w:p>
    <w:p w14:paraId="0AF5E73C" w14:textId="77777777" w:rsidR="00233B65" w:rsidRPr="00233B65" w:rsidRDefault="00233B65" w:rsidP="001E00B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Психологическая структура профессиональной деятельности.</w:t>
      </w:r>
    </w:p>
    <w:p w14:paraId="16B49801" w14:textId="77777777" w:rsidR="00233B65" w:rsidRPr="00233B65" w:rsidRDefault="00233B65" w:rsidP="001E00B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Психологические механизмы формирования деятельности.</w:t>
      </w:r>
    </w:p>
    <w:p w14:paraId="2938227A" w14:textId="77777777" w:rsidR="00233B65" w:rsidRPr="00233B65" w:rsidRDefault="00233B65" w:rsidP="001E00B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Понятия «</w:t>
      </w:r>
      <w:proofErr w:type="spellStart"/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профессиограмма</w:t>
      </w:r>
      <w:proofErr w:type="spellEnd"/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proofErr w:type="spellStart"/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психограмма</w:t>
      </w:r>
      <w:proofErr w:type="spellEnd"/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«модуль профессии», «модель специалиста», «формула профессии».</w:t>
      </w:r>
    </w:p>
    <w:p w14:paraId="698F5A11" w14:textId="77777777" w:rsidR="00233B65" w:rsidRPr="00233B65" w:rsidRDefault="00233B65" w:rsidP="001E00B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Методы и различные схемы </w:t>
      </w:r>
      <w:proofErr w:type="spellStart"/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профессиографирования</w:t>
      </w:r>
      <w:proofErr w:type="spellEnd"/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B7F1D69" w14:textId="77777777" w:rsidR="00233B65" w:rsidRPr="00233B65" w:rsidRDefault="00233B65" w:rsidP="001E00B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Уровни анализа трудовой деятельности.</w:t>
      </w:r>
    </w:p>
    <w:p w14:paraId="169819D1" w14:textId="77777777" w:rsidR="00233B65" w:rsidRPr="00233B65" w:rsidRDefault="00233B65" w:rsidP="001E00B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схема профотбора.</w:t>
      </w:r>
    </w:p>
    <w:p w14:paraId="64232424" w14:textId="77777777" w:rsidR="00233B65" w:rsidRPr="00233B65" w:rsidRDefault="00233B65" w:rsidP="001E00B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Аналитическая </w:t>
      </w:r>
      <w:proofErr w:type="spellStart"/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профессиограмма</w:t>
      </w:r>
      <w:proofErr w:type="spellEnd"/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формула профессии.</w:t>
      </w:r>
    </w:p>
    <w:p w14:paraId="332E6247" w14:textId="77777777" w:rsidR="00233B65" w:rsidRPr="00233B65" w:rsidRDefault="00233B65" w:rsidP="001E00B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этапы развития субъекта труда (по Е.А. Климову)</w:t>
      </w:r>
    </w:p>
    <w:p w14:paraId="157D1889" w14:textId="77777777" w:rsidR="00233B65" w:rsidRPr="00233B65" w:rsidRDefault="00233B65" w:rsidP="001E00B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этапы развития субъекта труда (по Д. </w:t>
      </w:r>
      <w:proofErr w:type="spellStart"/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>Сьюперу</w:t>
      </w:r>
      <w:proofErr w:type="spellEnd"/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7B22F1F8" w14:textId="77777777" w:rsidR="00233B65" w:rsidRPr="00233B65" w:rsidRDefault="00233B65" w:rsidP="001E00B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Уровни профессионализма и этапы освоения профессии (по А.К. Марковой).</w:t>
      </w:r>
    </w:p>
    <w:p w14:paraId="06A9ABC3" w14:textId="77777777" w:rsidR="00233B65" w:rsidRPr="00233B65" w:rsidRDefault="00233B65" w:rsidP="001E00B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Проблемы формирования индивидуального стиля профессиональной деятельности.</w:t>
      </w:r>
    </w:p>
    <w:p w14:paraId="362F0446" w14:textId="77777777" w:rsidR="00233B65" w:rsidRPr="00233B65" w:rsidRDefault="00233B65" w:rsidP="001E00B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Проблемы развития профессионального самосознания</w:t>
      </w:r>
    </w:p>
    <w:p w14:paraId="44C3C041" w14:textId="77777777" w:rsidR="00233B65" w:rsidRPr="00233B65" w:rsidRDefault="00233B65" w:rsidP="001E00B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Кризисы профессионального становления.</w:t>
      </w:r>
    </w:p>
    <w:p w14:paraId="24B35AC0" w14:textId="77777777" w:rsidR="00233B65" w:rsidRPr="00233B65" w:rsidRDefault="00233B65" w:rsidP="001E00B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Проблема профессиональных деструкций.</w:t>
      </w:r>
    </w:p>
    <w:p w14:paraId="0FAD4920" w14:textId="77777777" w:rsidR="00233B65" w:rsidRPr="00233B65" w:rsidRDefault="00233B65" w:rsidP="001E00B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Общее представление о функциональных состояниях работника. Динамика работоспособности.</w:t>
      </w:r>
    </w:p>
    <w:p w14:paraId="05DB0E25" w14:textId="77777777" w:rsidR="00233B65" w:rsidRPr="00233B65" w:rsidRDefault="00233B65" w:rsidP="001E00B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Проблема стресса и </w:t>
      </w:r>
      <w:proofErr w:type="spellStart"/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дистресса</w:t>
      </w:r>
      <w:proofErr w:type="spellEnd"/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труде.</w:t>
      </w:r>
    </w:p>
    <w:p w14:paraId="3FBA59CA" w14:textId="77777777" w:rsidR="00233B65" w:rsidRPr="00233B65" w:rsidRDefault="00233B65" w:rsidP="001E00B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 и методы диагностики и коррекции функциональных состояний человека в труде</w:t>
      </w:r>
    </w:p>
    <w:p w14:paraId="6B1364A2" w14:textId="77777777" w:rsidR="00233B65" w:rsidRPr="00233B65" w:rsidRDefault="00233B65" w:rsidP="001E00B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Понятия: профориентация и </w:t>
      </w:r>
      <w:proofErr w:type="spellStart"/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профконсультация</w:t>
      </w:r>
      <w:proofErr w:type="spellEnd"/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профессиональное и личностное самоопределение, карьера и профессиональный выбор</w:t>
      </w:r>
    </w:p>
    <w:p w14:paraId="62089B47" w14:textId="77777777" w:rsidR="00233B65" w:rsidRPr="00233B65" w:rsidRDefault="00233B65" w:rsidP="001E00B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Профессиональная ориентация. Основные её формы, направления и методы.</w:t>
      </w:r>
    </w:p>
    <w:p w14:paraId="7F39D984" w14:textId="77777777" w:rsidR="00233B65" w:rsidRPr="00233B65" w:rsidRDefault="00233B65" w:rsidP="001E00B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профессионального консультирования</w:t>
      </w:r>
    </w:p>
    <w:p w14:paraId="695A9E47" w14:textId="77777777" w:rsidR="00233B65" w:rsidRPr="00233B65" w:rsidRDefault="00233B65" w:rsidP="001E00B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Представления о труде и конкретная культурно-историческая эпоха: связь и взаимовлияние.</w:t>
      </w:r>
    </w:p>
    <w:p w14:paraId="5476F76A" w14:textId="77777777" w:rsidR="00233B65" w:rsidRPr="00233B65" w:rsidRDefault="00233B65" w:rsidP="001E00B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Психотехника и её кризис</w:t>
      </w:r>
    </w:p>
    <w:p w14:paraId="72FE6D61" w14:textId="77777777" w:rsidR="00233B65" w:rsidRPr="00233B65" w:rsidRDefault="00233B65" w:rsidP="001E00B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Причины возникновения и развитие профориентации в России.</w:t>
      </w:r>
    </w:p>
    <w:p w14:paraId="25B71435" w14:textId="77777777" w:rsidR="00233B65" w:rsidRPr="00233B65" w:rsidRDefault="00233B65" w:rsidP="001E00B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Труд как социально-психологическая реальность. Житейские и философские представления о труде</w:t>
      </w:r>
    </w:p>
    <w:p w14:paraId="7B8EF35E" w14:textId="77777777" w:rsidR="00233B65" w:rsidRPr="00233B65" w:rsidRDefault="00233B65" w:rsidP="001E00B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Психологическое понимание труда и профессии</w:t>
      </w:r>
    </w:p>
    <w:p w14:paraId="361B4D3E" w14:textId="77777777" w:rsidR="00233B65" w:rsidRPr="00233B65" w:rsidRDefault="00233B65" w:rsidP="001E00B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Психология профессий - отрасль психологической науки и практики.</w:t>
      </w:r>
    </w:p>
    <w:p w14:paraId="506F132C" w14:textId="77777777" w:rsidR="00233B65" w:rsidRPr="00233B65" w:rsidRDefault="00233B65" w:rsidP="001E00B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Теоретические основы профессионального становления личности.</w:t>
      </w:r>
    </w:p>
    <w:p w14:paraId="503F5C0B" w14:textId="77777777" w:rsidR="00233B65" w:rsidRPr="00233B65" w:rsidRDefault="00233B65" w:rsidP="001E00B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исследования психологии профессий.</w:t>
      </w:r>
    </w:p>
    <w:p w14:paraId="29BB02C4" w14:textId="77777777" w:rsidR="00233B65" w:rsidRPr="00233B65" w:rsidRDefault="00233B65" w:rsidP="001E00B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Префессиональное</w:t>
      </w:r>
      <w:proofErr w:type="spellEnd"/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самоопределение личности.</w:t>
      </w:r>
    </w:p>
    <w:p w14:paraId="0665DAD8" w14:textId="77777777" w:rsidR="00233B65" w:rsidRPr="00233B65" w:rsidRDefault="00233B65" w:rsidP="001E00B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Психологическое сопровождение профессионального становления личности.</w:t>
      </w:r>
    </w:p>
    <w:p w14:paraId="0C894872" w14:textId="77777777" w:rsidR="00233B65" w:rsidRPr="00233B65" w:rsidRDefault="00233B65" w:rsidP="001E00B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>Акмеологический</w:t>
      </w:r>
      <w:proofErr w:type="spellEnd"/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 в исследовании развития профессионала</w:t>
      </w:r>
    </w:p>
    <w:p w14:paraId="09ACE4D4" w14:textId="77777777" w:rsidR="00233B65" w:rsidRPr="00233B65" w:rsidRDefault="00233B65" w:rsidP="001E00B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Кризисы разочарования и основные этапы развития психолога труда.</w:t>
      </w:r>
    </w:p>
    <w:p w14:paraId="48D36152" w14:textId="77777777" w:rsidR="00233B65" w:rsidRPr="00233B65" w:rsidRDefault="00233B65" w:rsidP="001E00B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Теоретико-методологические основы инженерной психологии</w:t>
      </w:r>
    </w:p>
    <w:p w14:paraId="70496B7D" w14:textId="77777777" w:rsidR="00233B65" w:rsidRPr="00233B65" w:rsidRDefault="00233B65" w:rsidP="001E00B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Специфика методов инженерной психологии.</w:t>
      </w:r>
    </w:p>
    <w:p w14:paraId="4BAD9F68" w14:textId="77777777" w:rsidR="00233B65" w:rsidRPr="00233B65" w:rsidRDefault="00233B65" w:rsidP="001E00B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и классификация систем «человек-машина», Показатели качества СЧМ.</w:t>
      </w:r>
    </w:p>
    <w:p w14:paraId="5EC94281" w14:textId="77777777" w:rsidR="00233B65" w:rsidRPr="00233B65" w:rsidRDefault="00233B65" w:rsidP="001E00B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Оператор в системе «человек-машина» и общая схема его деятельности. Принятие решений оператором.</w:t>
      </w:r>
    </w:p>
    <w:p w14:paraId="6A093404" w14:textId="77777777" w:rsidR="00233B65" w:rsidRPr="00233B65" w:rsidRDefault="00233B65" w:rsidP="001E00B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Профессиональные действия и профессиональные задачи в труде оператора Ошибки в труде оператора.</w:t>
      </w:r>
    </w:p>
    <w:p w14:paraId="7E1D5F88" w14:textId="77777777" w:rsidR="00233B65" w:rsidRPr="00233B65" w:rsidRDefault="00233B65" w:rsidP="001E00B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проектирования и эксплуатации СЧМ.</w:t>
      </w:r>
    </w:p>
    <w:p w14:paraId="47E6DBB1" w14:textId="77777777" w:rsidR="00233B65" w:rsidRPr="00233B65" w:rsidRDefault="00233B65" w:rsidP="001E00B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Психологические особенности системы «человек- компьютер»</w:t>
      </w:r>
    </w:p>
    <w:p w14:paraId="7E86F5BB" w14:textId="77777777" w:rsidR="00233B65" w:rsidRPr="00233B65" w:rsidRDefault="00233B65" w:rsidP="001E00B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организационного консультирования.</w:t>
      </w:r>
    </w:p>
    <w:p w14:paraId="1A8DFE5F" w14:textId="77777777" w:rsidR="00233B65" w:rsidRPr="00233B65" w:rsidRDefault="00233B65" w:rsidP="001E00B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профессионального образования. Сущность и основные стратегии проф. образования.</w:t>
      </w:r>
    </w:p>
    <w:p w14:paraId="54644AAB" w14:textId="77777777" w:rsidR="00233B65" w:rsidRPr="00233B65" w:rsidRDefault="00233B65" w:rsidP="001E00B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обобщённой ориентировки в основных компонентах проф. деятельности при подготовке рабочих. Теория учебных тренажёров.</w:t>
      </w:r>
    </w:p>
    <w:p w14:paraId="269158E4" w14:textId="77777777" w:rsidR="00233B65" w:rsidRPr="00233B65" w:rsidRDefault="00233B65" w:rsidP="001E00B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Проблема формирования личности профессионала.</w:t>
      </w:r>
    </w:p>
    <w:p w14:paraId="310BE358" w14:textId="77777777" w:rsidR="00233B65" w:rsidRPr="00233B65" w:rsidRDefault="00233B65" w:rsidP="001E00B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 как субъект учебной деятельности. Особенности вузовского обучения специалистов для работы в правоохранительной сфере.</w:t>
      </w:r>
    </w:p>
    <w:p w14:paraId="301D6982" w14:textId="77777777" w:rsidR="00233B65" w:rsidRPr="00233B65" w:rsidRDefault="00233B65" w:rsidP="001E00B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Основы профессионального самоопределения. </w:t>
      </w:r>
    </w:p>
    <w:p w14:paraId="73655F17" w14:textId="77777777" w:rsidR="00233B65" w:rsidRPr="00233B65" w:rsidRDefault="00233B65" w:rsidP="001E00B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Профессиональное самоопределение как поиск смысла в профессиональной деятельности. Личное достоинство как высшее проявление </w:t>
      </w:r>
      <w:proofErr w:type="spellStart"/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субъектности</w:t>
      </w:r>
      <w:proofErr w:type="spellEnd"/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труде.</w:t>
      </w:r>
    </w:p>
    <w:p w14:paraId="12FDDE68" w14:textId="77777777" w:rsidR="00233B65" w:rsidRPr="00233B65" w:rsidRDefault="00233B65" w:rsidP="001E00B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Главная цель и основные задачи профессионального самоопределения.</w:t>
      </w:r>
    </w:p>
    <w:p w14:paraId="304A08BC" w14:textId="77777777" w:rsidR="00233B65" w:rsidRPr="00233B65" w:rsidRDefault="00233B65" w:rsidP="001E00B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Психологические «пространства» профессионального и личностного самоопределения.</w:t>
      </w:r>
    </w:p>
    <w:p w14:paraId="233DDCAE" w14:textId="77777777" w:rsidR="00233B65" w:rsidRPr="00233B65" w:rsidRDefault="00233B65" w:rsidP="001E00B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методы профориентации.</w:t>
      </w:r>
    </w:p>
    <w:p w14:paraId="1747C486" w14:textId="77777777" w:rsidR="00233B65" w:rsidRPr="00233B65" w:rsidRDefault="00233B65" w:rsidP="001E00B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стратегии организации </w:t>
      </w:r>
      <w:proofErr w:type="spellStart"/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профориентационной</w:t>
      </w:r>
      <w:proofErr w:type="spellEnd"/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помощи</w:t>
      </w:r>
    </w:p>
    <w:p w14:paraId="374AFCD5" w14:textId="77777777" w:rsidR="00233B65" w:rsidRPr="00233B65" w:rsidRDefault="00233B65" w:rsidP="001E00B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Ценностно-смысловые основы трудовой деятельности. </w:t>
      </w:r>
    </w:p>
    <w:p w14:paraId="52D23B0A" w14:textId="77777777" w:rsidR="00233B65" w:rsidRPr="00233B65" w:rsidRDefault="00233B65" w:rsidP="001E00B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Проблемы </w:t>
      </w:r>
      <w:proofErr w:type="spellStart"/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>гуманитаризации</w:t>
      </w:r>
      <w:proofErr w:type="spellEnd"/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труда в современных условиях. </w:t>
      </w:r>
    </w:p>
    <w:p w14:paraId="662FC94B" w14:textId="77777777" w:rsidR="00233B65" w:rsidRPr="00233B65" w:rsidRDefault="00233B65" w:rsidP="001E00B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B65">
        <w:rPr>
          <w:rFonts w:ascii="Times New Roman" w:eastAsia="Times New Roman" w:hAnsi="Times New Roman" w:cs="Times New Roman"/>
          <w:sz w:val="28"/>
          <w:szCs w:val="28"/>
          <w:lang w:eastAsia="ru-RU"/>
        </w:rPr>
        <w:t>Элитарные ориентации в проф. самоопределении, труде и творчестве. Личностный компромисс как вариант построения «успешной» карьеры.</w:t>
      </w:r>
    </w:p>
    <w:p w14:paraId="4AC47E65" w14:textId="77777777" w:rsidR="009376B0" w:rsidRPr="009376B0" w:rsidRDefault="009376B0" w:rsidP="009376B0">
      <w:p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53A8347" w14:textId="35704A97" w:rsidR="002A5B3D" w:rsidRDefault="002A5B3D" w:rsidP="00EA1CF9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2A5B3D">
        <w:rPr>
          <w:rFonts w:ascii="Times New Roman" w:eastAsia="+mn-ea" w:hAnsi="Times New Roman" w:cs="Times New Roman"/>
          <w:b/>
          <w:color w:val="000000"/>
          <w:sz w:val="28"/>
          <w:szCs w:val="28"/>
        </w:rPr>
        <w:lastRenderedPageBreak/>
        <w:t>КРИТЕРИИ, ПОКАЗАТЕЛИ И ШКАЛЫ ОЦЕНИВАНИЯ РЕЗУЛЬТАТОВ ОСВОЕНИЯ ДИСЦИПЛИНЫ</w:t>
      </w:r>
    </w:p>
    <w:p w14:paraId="2FEA5F3E" w14:textId="77777777" w:rsidR="00EA1CF9" w:rsidRPr="002A5B3D" w:rsidRDefault="00EA1CF9" w:rsidP="00EA1CF9">
      <w:pPr>
        <w:pStyle w:val="a3"/>
        <w:spacing w:after="0" w:line="120" w:lineRule="auto"/>
        <w:ind w:left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58311525" w14:textId="29ED0737" w:rsidR="00EF01D0" w:rsidRDefault="00EF01D0" w:rsidP="00B429D1">
      <w:pPr>
        <w:pStyle w:val="a3"/>
        <w:numPr>
          <w:ilvl w:val="1"/>
          <w:numId w:val="1"/>
        </w:numPr>
        <w:spacing w:after="0" w:line="240" w:lineRule="auto"/>
        <w:ind w:left="709" w:hanging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b/>
          <w:color w:val="000000"/>
          <w:sz w:val="28"/>
          <w:szCs w:val="28"/>
        </w:rPr>
        <w:t>Текущ</w:t>
      </w:r>
      <w:r w:rsidR="000D1FAB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ий контроль</w:t>
      </w:r>
      <w:r>
        <w:rPr>
          <w:rFonts w:ascii="Times New Roman" w:eastAsia="+mn-ea" w:hAnsi="Times New Roman" w:cs="Times New Roman"/>
          <w:b/>
          <w:color w:val="000000"/>
          <w:sz w:val="28"/>
          <w:szCs w:val="28"/>
        </w:rPr>
        <w:t xml:space="preserve"> успеваемост</w:t>
      </w:r>
      <w:r w:rsidR="000D1FAB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и</w:t>
      </w:r>
    </w:p>
    <w:p w14:paraId="199BF655" w14:textId="77777777" w:rsidR="00EF01D0" w:rsidRDefault="00EF01D0" w:rsidP="00874561">
      <w:pPr>
        <w:pStyle w:val="a3"/>
        <w:spacing w:after="0" w:line="120" w:lineRule="auto"/>
        <w:ind w:left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0B905193" w14:textId="252E3A58" w:rsidR="00FB15FD" w:rsidRDefault="000D1FAB" w:rsidP="00FB15FD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Для проведения текущего контроля успеваемости по темам, в соответствии с таблицей </w:t>
      </w:r>
      <w:r w:rsidR="008A18BA">
        <w:rPr>
          <w:rFonts w:ascii="Times New Roman" w:eastAsia="+mn-ea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Структура оценочных материалов по дисциплине», </w:t>
      </w:r>
      <w:r w:rsidR="00FB15FD" w:rsidRPr="00FB15FD">
        <w:rPr>
          <w:rFonts w:ascii="Times New Roman" w:eastAsia="+mn-ea" w:hAnsi="Times New Roman" w:cs="Times New Roman"/>
          <w:color w:val="000000"/>
          <w:sz w:val="28"/>
          <w:szCs w:val="28"/>
        </w:rPr>
        <w:t>формиру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ются проверочные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работ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ы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>, котор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ые включаю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>т задания закрытого и открытого тип</w:t>
      </w:r>
      <w:r w:rsidR="00CE4AD8">
        <w:rPr>
          <w:rFonts w:ascii="Times New Roman" w:eastAsia="+mn-ea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.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</w:t>
      </w:r>
    </w:p>
    <w:p w14:paraId="3BD40714" w14:textId="01DCA9C8" w:rsidR="00CE4AD8" w:rsidRPr="00FB15FD" w:rsidRDefault="00CE4AD8" w:rsidP="00FB15FD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Критерии, показатели и шкалы оценки заданий разного типа представлены в таблице.  </w:t>
      </w:r>
    </w:p>
    <w:p w14:paraId="283E4CCC" w14:textId="77777777" w:rsidR="000D1FAB" w:rsidRDefault="000D1FAB" w:rsidP="000D1FAB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3A962A80" w14:textId="49F4496B" w:rsidR="00FB15FD" w:rsidRDefault="00FB15FD" w:rsidP="000D1FAB">
      <w:pPr>
        <w:spacing w:after="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FB15FD">
        <w:rPr>
          <w:rFonts w:ascii="Times New Roman" w:eastAsia="+mn-ea" w:hAnsi="Times New Roman" w:cs="Times New Roman"/>
          <w:b/>
          <w:color w:val="000000"/>
          <w:sz w:val="28"/>
          <w:szCs w:val="28"/>
        </w:rPr>
        <w:t xml:space="preserve">Критерии, показатели и шкалы оценки </w:t>
      </w:r>
      <w:r w:rsidR="00544EC9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заданий</w:t>
      </w:r>
    </w:p>
    <w:p w14:paraId="4DA44BE1" w14:textId="55F39250" w:rsidR="00544EC9" w:rsidRDefault="00544EC9" w:rsidP="00544EC9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80"/>
        <w:gridCol w:w="4664"/>
      </w:tblGrid>
      <w:tr w:rsidR="00176C00" w14:paraId="4C9C7071" w14:textId="77777777" w:rsidTr="007B4ECC">
        <w:tc>
          <w:tcPr>
            <w:tcW w:w="4680" w:type="dxa"/>
          </w:tcPr>
          <w:p w14:paraId="4127B6D1" w14:textId="77777777" w:rsidR="00176C00" w:rsidRPr="00544EC9" w:rsidRDefault="00176C00" w:rsidP="007B4ECC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Тип заданий</w:t>
            </w:r>
          </w:p>
        </w:tc>
        <w:tc>
          <w:tcPr>
            <w:tcW w:w="4664" w:type="dxa"/>
          </w:tcPr>
          <w:p w14:paraId="2B9D4CEA" w14:textId="77777777" w:rsidR="00176C00" w:rsidRPr="00544EC9" w:rsidRDefault="00176C00" w:rsidP="007B4ECC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Критерии, показатели и шкалы оценки</w:t>
            </w:r>
          </w:p>
        </w:tc>
      </w:tr>
      <w:tr w:rsidR="00176C00" w14:paraId="72953C59" w14:textId="77777777" w:rsidTr="007B4ECC">
        <w:tc>
          <w:tcPr>
            <w:tcW w:w="4680" w:type="dxa"/>
          </w:tcPr>
          <w:p w14:paraId="28928B2D" w14:textId="77777777" w:rsidR="00176C00" w:rsidRPr="00544EC9" w:rsidRDefault="00176C00" w:rsidP="001E00B3">
            <w:pPr>
              <w:pStyle w:val="a3"/>
              <w:numPr>
                <w:ilvl w:val="1"/>
                <w:numId w:val="2"/>
              </w:numPr>
              <w:tabs>
                <w:tab w:val="left" w:pos="570"/>
              </w:tabs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выбор одного правильного варианта ответа</w:t>
            </w:r>
          </w:p>
          <w:p w14:paraId="18F1F4F2" w14:textId="77777777" w:rsidR="00176C00" w:rsidRDefault="00176C00" w:rsidP="007B4ECC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64" w:type="dxa"/>
          </w:tcPr>
          <w:p w14:paraId="154EB937" w14:textId="77777777" w:rsidR="00176C00" w:rsidRPr="00544EC9" w:rsidRDefault="00176C00" w:rsidP="007B4ECC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выполнено – 1 балл</w:t>
            </w:r>
          </w:p>
          <w:p w14:paraId="08242988" w14:textId="77777777" w:rsidR="00176C00" w:rsidRPr="00544EC9" w:rsidRDefault="00176C00" w:rsidP="007B4ECC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не выполнено – 0 баллов</w:t>
            </w:r>
          </w:p>
          <w:p w14:paraId="6E5A02DF" w14:textId="77777777" w:rsidR="00176C00" w:rsidRPr="00544EC9" w:rsidRDefault="00176C00" w:rsidP="007B4ECC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выполнено не верно – 0 баллов</w:t>
            </w:r>
          </w:p>
          <w:p w14:paraId="0E2D1542" w14:textId="77777777" w:rsidR="00176C00" w:rsidRPr="00544EC9" w:rsidRDefault="00176C00" w:rsidP="007B4ECC">
            <w:pPr>
              <w:spacing w:line="120" w:lineRule="auto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76C00" w14:paraId="6A9540BC" w14:textId="77777777" w:rsidTr="007B4ECC">
        <w:tc>
          <w:tcPr>
            <w:tcW w:w="4680" w:type="dxa"/>
          </w:tcPr>
          <w:p w14:paraId="62390516" w14:textId="77777777" w:rsidR="00176C00" w:rsidRPr="00544EC9" w:rsidRDefault="00176C00" w:rsidP="001E00B3">
            <w:pPr>
              <w:pStyle w:val="a3"/>
              <w:numPr>
                <w:ilvl w:val="1"/>
                <w:numId w:val="2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выбор нескольких вариантов ответов</w:t>
            </w:r>
          </w:p>
          <w:p w14:paraId="4085066B" w14:textId="77777777" w:rsidR="00176C00" w:rsidRDefault="00176C00" w:rsidP="007B4ECC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64" w:type="dxa"/>
          </w:tcPr>
          <w:p w14:paraId="4A540027" w14:textId="77777777" w:rsidR="00176C00" w:rsidRPr="00544EC9" w:rsidRDefault="00176C00" w:rsidP="007B4ECC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- 2 балла</w:t>
            </w:r>
          </w:p>
          <w:p w14:paraId="1396A460" w14:textId="77777777" w:rsidR="00176C00" w:rsidRPr="00544EC9" w:rsidRDefault="00176C00" w:rsidP="007B4ECC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частично верный - 1 балл</w:t>
            </w:r>
          </w:p>
          <w:p w14:paraId="152C9FF0" w14:textId="77777777" w:rsidR="00176C00" w:rsidRPr="00544EC9" w:rsidRDefault="00176C00" w:rsidP="007B4ECC">
            <w:pPr>
              <w:pStyle w:val="a3"/>
              <w:ind w:left="709" w:hanging="673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6C008257" w14:textId="77777777" w:rsidR="00176C00" w:rsidRDefault="00176C00" w:rsidP="007B4ECC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76C00" w14:paraId="6B21F729" w14:textId="77777777" w:rsidTr="007B4ECC">
        <w:tc>
          <w:tcPr>
            <w:tcW w:w="4680" w:type="dxa"/>
          </w:tcPr>
          <w:p w14:paraId="7AE15352" w14:textId="77777777" w:rsidR="00176C00" w:rsidRPr="00544EC9" w:rsidRDefault="00176C00" w:rsidP="001E00B3">
            <w:pPr>
              <w:pStyle w:val="a3"/>
              <w:numPr>
                <w:ilvl w:val="1"/>
                <w:numId w:val="2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соответствие</w:t>
            </w:r>
          </w:p>
        </w:tc>
        <w:tc>
          <w:tcPr>
            <w:tcW w:w="4664" w:type="dxa"/>
          </w:tcPr>
          <w:p w14:paraId="314667A0" w14:textId="77777777" w:rsidR="00176C00" w:rsidRPr="00544EC9" w:rsidRDefault="00176C00" w:rsidP="007B4ECC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- 2 балла</w:t>
            </w:r>
          </w:p>
          <w:p w14:paraId="75024242" w14:textId="77777777" w:rsidR="00176C00" w:rsidRPr="00544EC9" w:rsidRDefault="00176C00" w:rsidP="007B4ECC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частично верный - 1 балл</w:t>
            </w:r>
          </w:p>
          <w:p w14:paraId="72B4D5B6" w14:textId="77777777" w:rsidR="00176C00" w:rsidRPr="00544EC9" w:rsidRDefault="00176C00" w:rsidP="007B4ECC">
            <w:pPr>
              <w:pStyle w:val="a3"/>
              <w:ind w:left="709" w:hanging="673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1E778B26" w14:textId="77777777" w:rsidR="00176C00" w:rsidRDefault="00176C00" w:rsidP="007B4ECC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76C00" w14:paraId="5AB3A8F0" w14:textId="77777777" w:rsidTr="007B4ECC">
        <w:tc>
          <w:tcPr>
            <w:tcW w:w="4680" w:type="dxa"/>
          </w:tcPr>
          <w:p w14:paraId="1113CF3E" w14:textId="2FA1953A" w:rsidR="00176C00" w:rsidRPr="0005414E" w:rsidRDefault="00176C00" w:rsidP="001E00B3">
            <w:pPr>
              <w:pStyle w:val="a3"/>
              <w:numPr>
                <w:ilvl w:val="1"/>
                <w:numId w:val="2"/>
              </w:numPr>
              <w:ind w:left="284" w:hanging="284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5414E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Задания </w:t>
            </w:r>
            <w:r w:rsidR="00EA1CF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открытого типа на </w:t>
            </w:r>
            <w:r w:rsidRPr="0005414E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дополнение к контексту / ввод правильного ответа</w:t>
            </w:r>
          </w:p>
          <w:p w14:paraId="40022E01" w14:textId="77777777" w:rsidR="00176C00" w:rsidRDefault="00176C00" w:rsidP="007B4ECC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64" w:type="dxa"/>
          </w:tcPr>
          <w:p w14:paraId="2EABA3D9" w14:textId="77777777" w:rsidR="00176C00" w:rsidRPr="00544EC9" w:rsidRDefault="00176C00" w:rsidP="007B4ECC">
            <w:pPr>
              <w:pStyle w:val="a3"/>
              <w:ind w:left="25" w:hanging="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 полностью верный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(различия в окончаниях не учитываются)</w:t>
            </w: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- 1 балл</w:t>
            </w:r>
          </w:p>
          <w:p w14:paraId="09B97A40" w14:textId="77777777" w:rsidR="00176C00" w:rsidRPr="00544EC9" w:rsidRDefault="00176C00" w:rsidP="007B4ECC">
            <w:pPr>
              <w:pStyle w:val="a3"/>
              <w:ind w:left="709" w:hanging="709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2B93A87E" w14:textId="77777777" w:rsidR="00176C00" w:rsidRDefault="00176C00" w:rsidP="007B4ECC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76C00" w14:paraId="55C033BC" w14:textId="77777777" w:rsidTr="007B4ECC">
        <w:tc>
          <w:tcPr>
            <w:tcW w:w="4680" w:type="dxa"/>
          </w:tcPr>
          <w:p w14:paraId="3964DDBF" w14:textId="77777777" w:rsidR="00176C00" w:rsidRPr="003B62F7" w:rsidRDefault="00176C00" w:rsidP="001E00B3">
            <w:pPr>
              <w:pStyle w:val="a3"/>
              <w:numPr>
                <w:ilvl w:val="1"/>
                <w:numId w:val="2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3B62F7">
              <w:rPr>
                <w:rFonts w:ascii="Times New Roman" w:eastAsia="+mn-ea" w:hAnsi="Times New Roman" w:cs="Times New Roman"/>
                <w:sz w:val="24"/>
                <w:szCs w:val="24"/>
              </w:rPr>
              <w:t>Задания открытого типа</w:t>
            </w:r>
          </w:p>
        </w:tc>
        <w:tc>
          <w:tcPr>
            <w:tcW w:w="4664" w:type="dxa"/>
          </w:tcPr>
          <w:p w14:paraId="6D9BCB11" w14:textId="77777777" w:rsidR="00176C00" w:rsidRDefault="00176C00" w:rsidP="007B4ECC">
            <w:pPr>
              <w:pStyle w:val="a3"/>
              <w:ind w:left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67601">
              <w:rPr>
                <w:rFonts w:ascii="Times New Roman" w:eastAsia="TimesNewRomanPSMT" w:hAnsi="Times New Roman" w:cs="Times New Roman"/>
                <w:sz w:val="24"/>
                <w:szCs w:val="24"/>
              </w:rPr>
              <w:t>Результаты выполнения задания оцениваются путем сравнения полученного ответа с эталоном.</w:t>
            </w:r>
            <w:r w:rsidRPr="00AA3FEE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</w:p>
          <w:p w14:paraId="0CCA2D7C" w14:textId="5FA303A7" w:rsidR="00176C00" w:rsidRDefault="00176C00" w:rsidP="007B4ECC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 полностью соответствует эталону или 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>изменени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 ответа в сравнении с эталоном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 искажаю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его смысла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4 балла.</w:t>
            </w:r>
          </w:p>
          <w:p w14:paraId="433FAD83" w14:textId="77777777" w:rsidR="00176C00" w:rsidRDefault="00176C00" w:rsidP="007B4ECC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Ответ частично соответствует эталону 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а.</w:t>
            </w:r>
          </w:p>
          <w:p w14:paraId="7CF04EA8" w14:textId="77777777" w:rsidR="00176C00" w:rsidRPr="00A67601" w:rsidRDefault="00176C00" w:rsidP="007B4ECC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Ответ не соответствует эталону – 0 баллов</w:t>
            </w:r>
          </w:p>
          <w:p w14:paraId="2A067B98" w14:textId="77777777" w:rsidR="00176C00" w:rsidRPr="00544EC9" w:rsidRDefault="00176C00" w:rsidP="007B4ECC">
            <w:pPr>
              <w:pStyle w:val="a3"/>
              <w:spacing w:line="12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3254D75B" w14:textId="392EA39D" w:rsidR="00B429D1" w:rsidRPr="00544EC9" w:rsidRDefault="00B429D1" w:rsidP="00544EC9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0F9A5250" w14:textId="3450921B" w:rsidR="007D21CC" w:rsidRPr="00CE4AD8" w:rsidRDefault="00FB15FD" w:rsidP="00CE4AD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15FD">
        <w:rPr>
          <w:rFonts w:ascii="Times New Roman" w:eastAsia="+mn-ea" w:hAnsi="Times New Roman" w:cs="Times New Roman"/>
          <w:color w:val="000000"/>
          <w:sz w:val="28"/>
          <w:szCs w:val="28"/>
        </w:rPr>
        <w:tab/>
      </w:r>
      <w:r w:rsidRPr="00CE4AD8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</w:t>
      </w:r>
      <w:r w:rsidR="00CE4AD8" w:rsidRPr="00CE4AD8">
        <w:rPr>
          <w:rFonts w:ascii="Times New Roman" w:eastAsia="+mn-ea" w:hAnsi="Times New Roman" w:cs="Times New Roman"/>
          <w:color w:val="000000"/>
          <w:sz w:val="28"/>
          <w:szCs w:val="28"/>
        </w:rPr>
        <w:t>Далее с</w:t>
      </w:r>
      <w:r w:rsidR="007D21CC" w:rsidRPr="00CE4AD8">
        <w:rPr>
          <w:rFonts w:ascii="Times New Roman" w:eastAsia="Calibri" w:hAnsi="Times New Roman" w:cs="Times New Roman"/>
          <w:sz w:val="28"/>
          <w:szCs w:val="28"/>
        </w:rPr>
        <w:t>уммируют</w:t>
      </w:r>
      <w:r w:rsidR="00CE4AD8">
        <w:rPr>
          <w:rFonts w:ascii="Times New Roman" w:eastAsia="Calibri" w:hAnsi="Times New Roman" w:cs="Times New Roman"/>
          <w:sz w:val="28"/>
          <w:szCs w:val="28"/>
        </w:rPr>
        <w:t>ся все баллы по каждому заданию, рассчитывается максимальный балл за проверочную работу по теме.</w:t>
      </w:r>
    </w:p>
    <w:p w14:paraId="231F0887" w14:textId="77777777" w:rsidR="00CE4AD8" w:rsidRDefault="00CE4AD8" w:rsidP="00CE4AD8">
      <w:pPr>
        <w:spacing w:after="12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143011FE" w14:textId="453526D1" w:rsidR="00CE4AD8" w:rsidRPr="00CE4AD8" w:rsidRDefault="00CE4AD8" w:rsidP="00CE4AD8">
      <w:pPr>
        <w:spacing w:after="12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CE4AD8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Критерии, показатели и шкалы оценки проверочной работы по теме</w:t>
      </w:r>
    </w:p>
    <w:p w14:paraId="4DCE0BAF" w14:textId="4AB4C681" w:rsidR="00FB3FCA" w:rsidRDefault="00FB3FCA" w:rsidP="000E6EE0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</w:t>
      </w:r>
      <w:r w:rsidR="00D02E16">
        <w:rPr>
          <w:rFonts w:ascii="Times New Roman" w:eastAsia="Calibri" w:hAnsi="Times New Roman" w:cs="Times New Roman"/>
          <w:sz w:val="28"/>
          <w:szCs w:val="28"/>
        </w:rPr>
        <w:t>езультаты проверочной работы по теме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оценива</w:t>
      </w:r>
      <w:r>
        <w:rPr>
          <w:rFonts w:ascii="Times New Roman" w:eastAsia="Calibri" w:hAnsi="Times New Roman" w:cs="Times New Roman"/>
          <w:sz w:val="28"/>
          <w:szCs w:val="28"/>
        </w:rPr>
        <w:t>ются как «зачтено», если обучающийся</w:t>
      </w:r>
      <w:r w:rsidR="00282D56">
        <w:rPr>
          <w:rFonts w:ascii="Times New Roman" w:eastAsia="Calibri" w:hAnsi="Times New Roman" w:cs="Times New Roman"/>
          <w:sz w:val="28"/>
          <w:szCs w:val="28"/>
        </w:rPr>
        <w:t xml:space="preserve"> набрал 6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>0 и более процентов</w:t>
      </w:r>
      <w:r w:rsidR="00D02E16">
        <w:rPr>
          <w:rFonts w:ascii="Times New Roman" w:eastAsia="Calibri" w:hAnsi="Times New Roman" w:cs="Times New Roman"/>
          <w:sz w:val="28"/>
          <w:szCs w:val="28"/>
        </w:rPr>
        <w:t xml:space="preserve"> от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максимального балла </w:t>
      </w:r>
      <w:r w:rsidR="00D02E16">
        <w:rPr>
          <w:rFonts w:ascii="Times New Roman" w:eastAsia="Calibri" w:hAnsi="Times New Roman" w:cs="Times New Roman"/>
          <w:sz w:val="28"/>
          <w:szCs w:val="28"/>
        </w:rPr>
        <w:t>за работу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, «не зачтено», если </w:t>
      </w:r>
      <w:r w:rsidR="00D02E16">
        <w:rPr>
          <w:rFonts w:ascii="Times New Roman" w:eastAsia="Calibri" w:hAnsi="Times New Roman" w:cs="Times New Roman"/>
          <w:sz w:val="28"/>
          <w:szCs w:val="28"/>
        </w:rPr>
        <w:t>обучающийся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набрал менее 60 % </w:t>
      </w:r>
      <w:r w:rsidR="00D02E16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74A3067F" w14:textId="6634FA81" w:rsidR="00FB3FCA" w:rsidRPr="0051363A" w:rsidRDefault="00B048F1" w:rsidP="000E6EE0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Результаты </w:t>
      </w:r>
      <w:r w:rsidR="00D02E16" w:rsidRPr="0051363A">
        <w:rPr>
          <w:rFonts w:ascii="Times New Roman" w:eastAsia="Calibri" w:hAnsi="Times New Roman" w:cs="Times New Roman"/>
          <w:sz w:val="28"/>
          <w:szCs w:val="28"/>
        </w:rPr>
        <w:t>проверочной работы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 оценива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>ются как «отлично», если обучающийся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 набрал 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85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 % и более </w:t>
      </w:r>
      <w:r w:rsidR="00D02E16" w:rsidRPr="0051363A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2D3D32BE" w14:textId="58303E17" w:rsidR="00FB3FCA" w:rsidRPr="0051363A" w:rsidRDefault="00D02E16" w:rsidP="000E6EE0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>Результаты проверочной работы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оценив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>аются как «хорошо», если обучающийся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набрал от 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75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до 8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4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% 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1FD07F90" w14:textId="65220EEE" w:rsidR="00FB3FCA" w:rsidRPr="0051363A" w:rsidRDefault="00D02E16" w:rsidP="000E6EE0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>Результаты проверочной работы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>оцениваются как «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>удовлетворительно», если обучающийся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набрал от 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60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до 7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4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% 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1CBA774E" w14:textId="2D36CA8E" w:rsidR="00B048F1" w:rsidRDefault="00B048F1" w:rsidP="00C6622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>Р</w:t>
      </w:r>
      <w:r w:rsidR="003A2925" w:rsidRPr="0051363A">
        <w:rPr>
          <w:rFonts w:ascii="Times New Roman" w:eastAsia="Calibri" w:hAnsi="Times New Roman" w:cs="Times New Roman"/>
          <w:sz w:val="28"/>
          <w:szCs w:val="28"/>
        </w:rPr>
        <w:t>езультаты проверочной работы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1363A">
        <w:rPr>
          <w:rFonts w:ascii="Times New Roman" w:eastAsia="Calibri" w:hAnsi="Times New Roman" w:cs="Times New Roman"/>
          <w:sz w:val="28"/>
          <w:szCs w:val="28"/>
        </w:rPr>
        <w:t>оцениваются «не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>удовлетворительно», если обучающийся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 xml:space="preserve"> набрал менее 6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0 % </w:t>
      </w:r>
      <w:r w:rsidR="003A2925" w:rsidRPr="0051363A">
        <w:rPr>
          <w:rFonts w:ascii="Times New Roman" w:eastAsia="Calibri" w:hAnsi="Times New Roman" w:cs="Times New Roman"/>
          <w:sz w:val="28"/>
          <w:szCs w:val="28"/>
        </w:rPr>
        <w:t xml:space="preserve">от максимального </w:t>
      </w:r>
      <w:r w:rsidRPr="0051363A">
        <w:rPr>
          <w:rFonts w:ascii="Times New Roman" w:eastAsia="Calibri" w:hAnsi="Times New Roman" w:cs="Times New Roman"/>
          <w:sz w:val="28"/>
          <w:szCs w:val="28"/>
        </w:rPr>
        <w:t>балла.</w:t>
      </w:r>
    </w:p>
    <w:p w14:paraId="2A056EE5" w14:textId="77777777" w:rsidR="00C6622E" w:rsidRDefault="00C6622E" w:rsidP="00C6622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540832B" w14:textId="471D8110" w:rsidR="003B0E21" w:rsidRPr="00EA1CF9" w:rsidRDefault="003B0E21" w:rsidP="00EA1CF9">
      <w:pPr>
        <w:pStyle w:val="a3"/>
        <w:numPr>
          <w:ilvl w:val="1"/>
          <w:numId w:val="1"/>
        </w:numPr>
        <w:spacing w:after="80" w:line="240" w:lineRule="auto"/>
        <w:ind w:left="709" w:hanging="709"/>
        <w:rPr>
          <w:rFonts w:ascii="Times New Roman" w:hAnsi="Times New Roman" w:cs="Times New Roman"/>
          <w:b/>
          <w:sz w:val="28"/>
          <w:szCs w:val="28"/>
        </w:rPr>
      </w:pPr>
      <w:r w:rsidRPr="002A5B3D">
        <w:rPr>
          <w:rFonts w:ascii="Times New Roman" w:hAnsi="Times New Roman" w:cs="Times New Roman"/>
          <w:b/>
          <w:sz w:val="28"/>
          <w:szCs w:val="28"/>
        </w:rPr>
        <w:t>Промежуточная аттестация</w:t>
      </w:r>
    </w:p>
    <w:p w14:paraId="205325DB" w14:textId="77777777" w:rsidR="00190B24" w:rsidRPr="003B52B5" w:rsidRDefault="00190B24" w:rsidP="00EA1CF9">
      <w:pPr>
        <w:suppressAutoHyphens/>
        <w:autoSpaceDN w:val="0"/>
        <w:spacing w:after="120" w:line="240" w:lineRule="auto"/>
        <w:ind w:firstLine="708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Зачет с оценкой</w:t>
      </w:r>
      <w:r w:rsidRPr="003B52B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0DFFA88" w14:textId="60B46F3D" w:rsidR="00190B24" w:rsidRDefault="00190B24" w:rsidP="00190B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2AC2">
        <w:rPr>
          <w:rFonts w:ascii="Times New Roman" w:eastAsia="Times New Roman" w:hAnsi="Times New Roman"/>
          <w:sz w:val="28"/>
          <w:szCs w:val="28"/>
          <w:lang w:eastAsia="ru-RU"/>
        </w:rPr>
        <w:t xml:space="preserve">Промежуточная аттестация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обучающихся</w:t>
      </w:r>
      <w:r w:rsidRPr="00B92AC2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проводится в </w:t>
      </w:r>
      <w:r w:rsidR="00883183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B92AC2">
        <w:rPr>
          <w:rFonts w:ascii="Times New Roman" w:eastAsia="Times New Roman" w:hAnsi="Times New Roman"/>
          <w:sz w:val="28"/>
          <w:szCs w:val="28"/>
          <w:lang w:eastAsia="ru-RU"/>
        </w:rPr>
        <w:t xml:space="preserve"> семестре в форме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зачета с оценкой</w:t>
      </w:r>
      <w:r w:rsidRPr="00B92AC2">
        <w:rPr>
          <w:rFonts w:ascii="Times New Roman" w:eastAsia="Times New Roman" w:hAnsi="Times New Roman"/>
          <w:sz w:val="28"/>
          <w:szCs w:val="28"/>
          <w:lang w:eastAsia="ru-RU"/>
        </w:rPr>
        <w:t xml:space="preserve">. Форма проведения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зачета с оценкой</w:t>
      </w:r>
      <w:r w:rsidRPr="00B92AC2">
        <w:rPr>
          <w:rFonts w:ascii="Times New Roman" w:eastAsia="Times New Roman" w:hAnsi="Times New Roman"/>
          <w:sz w:val="28"/>
          <w:szCs w:val="28"/>
          <w:lang w:eastAsia="ru-RU"/>
        </w:rPr>
        <w:t xml:space="preserve"> – устн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ое собеседование</w:t>
      </w:r>
      <w:r w:rsidRPr="00B92AC2">
        <w:rPr>
          <w:rFonts w:ascii="Times New Roman" w:eastAsia="Times New Roman" w:hAnsi="Times New Roman"/>
          <w:sz w:val="28"/>
          <w:szCs w:val="28"/>
          <w:lang w:eastAsia="ru-RU"/>
        </w:rPr>
        <w:t xml:space="preserve"> по билетам. </w:t>
      </w:r>
      <w:r w:rsidRPr="00016F7E">
        <w:rPr>
          <w:rFonts w:ascii="Times New Roman" w:eastAsia="Times New Roman" w:hAnsi="Times New Roman"/>
          <w:sz w:val="28"/>
          <w:szCs w:val="28"/>
          <w:lang w:eastAsia="ru-RU"/>
        </w:rPr>
        <w:t>Оценка носит дифференцированный характер и определяется оценками «неудовлетворительно», «удовлетворительно», «хорошо», «отлично».</w:t>
      </w:r>
    </w:p>
    <w:p w14:paraId="1B9B012F" w14:textId="77777777" w:rsidR="00190B24" w:rsidRPr="00A9037E" w:rsidRDefault="00190B24" w:rsidP="00190B24">
      <w:pPr>
        <w:widowControl w:val="0"/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9037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Шкала и критерии оценки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зачета с оценкой</w:t>
      </w:r>
    </w:p>
    <w:p w14:paraId="24893062" w14:textId="77777777" w:rsidR="00190B24" w:rsidRPr="00B92AC2" w:rsidRDefault="00190B24" w:rsidP="00190B24">
      <w:pPr>
        <w:widowControl w:val="0"/>
        <w:autoSpaceDE w:val="0"/>
        <w:autoSpaceDN w:val="0"/>
        <w:adjustRightInd w:val="0"/>
        <w:spacing w:after="0" w:line="12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43"/>
        <w:gridCol w:w="7095"/>
      </w:tblGrid>
      <w:tr w:rsidR="00190B24" w:rsidRPr="00B92AC2" w14:paraId="107705BA" w14:textId="77777777" w:rsidTr="008713B2">
        <w:trPr>
          <w:trHeight w:val="370"/>
        </w:trPr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E11DDF1" w14:textId="77777777" w:rsidR="00190B24" w:rsidRPr="00B92AC2" w:rsidRDefault="00190B24" w:rsidP="008713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</w:pPr>
            <w:r w:rsidRPr="00B92AC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Результат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  <w:t>зачета с оценкой</w:t>
            </w:r>
          </w:p>
        </w:tc>
        <w:tc>
          <w:tcPr>
            <w:tcW w:w="70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4E7C452F" w14:textId="77777777" w:rsidR="00190B24" w:rsidRPr="00B92AC2" w:rsidRDefault="00190B24" w:rsidP="008713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</w:pPr>
            <w:r w:rsidRPr="00B92AC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  <w:t>Требования к знаниям</w:t>
            </w:r>
          </w:p>
        </w:tc>
      </w:tr>
      <w:tr w:rsidR="00190B24" w:rsidRPr="00B92AC2" w14:paraId="7862F3F3" w14:textId="77777777" w:rsidTr="008713B2">
        <w:trPr>
          <w:trHeight w:val="462"/>
        </w:trPr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1236864" w14:textId="77777777" w:rsidR="00190B24" w:rsidRPr="00A9037E" w:rsidRDefault="00190B24" w:rsidP="008713B2">
            <w:pPr>
              <w:spacing w:before="100" w:beforeAutospacing="1" w:after="100" w:afterAutospacing="1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68AA89" w14:textId="77777777" w:rsidR="00190B24" w:rsidRPr="00A9037E" w:rsidRDefault="00190B24" w:rsidP="008713B2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03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отлично</w:t>
            </w:r>
            <w:r w:rsidRPr="00A903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 выставляется обучающемуся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том случае,</w:t>
            </w:r>
            <w:r w:rsidRPr="00A903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если</w:t>
            </w:r>
            <w:r w:rsidRPr="00A903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9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теоретическое содержание дисциплины освоено полностью, сформированы необходимые практические навыки работы с освоенным материалом. Все предусмотренные программой обучения учебные задания выполнены, качество их выполнения оценено числом баллов, близким к максимальному.</w:t>
            </w:r>
          </w:p>
        </w:tc>
      </w:tr>
      <w:tr w:rsidR="00190B24" w:rsidRPr="00B92AC2" w14:paraId="1BF14C6E" w14:textId="77777777" w:rsidTr="008713B2">
        <w:trPr>
          <w:trHeight w:val="462"/>
        </w:trPr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735BB99" w14:textId="77777777" w:rsidR="00190B24" w:rsidRPr="00A9037E" w:rsidRDefault="00190B24" w:rsidP="008713B2">
            <w:pPr>
              <w:spacing w:before="100" w:beforeAutospacing="1" w:after="100" w:afterAutospacing="1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6A9C0C" w14:textId="77777777" w:rsidR="00190B24" w:rsidRPr="00A9037E" w:rsidRDefault="00190B24" w:rsidP="008713B2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39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хорошо</w:t>
            </w:r>
            <w:r w:rsidRPr="003039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 выставляется обучающемуся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том случае, если</w:t>
            </w:r>
            <w:r w:rsidRPr="003039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24A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теоретическое содержание дисциплины освоено полностью, без пробелов, некоторые практические навыки работы с освоенным материалом сформированы недостаточно. Все предусмотренные программой обучения учебные задания выполнены, качество выполнения ни одного из них не оценено минимальным числом баллов, некоторые виды заданий выполнены с ошибками.</w:t>
            </w:r>
          </w:p>
        </w:tc>
      </w:tr>
      <w:tr w:rsidR="00190B24" w:rsidRPr="00B92AC2" w14:paraId="10308EFD" w14:textId="77777777" w:rsidTr="008713B2">
        <w:trPr>
          <w:trHeight w:val="462"/>
        </w:trPr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30DEA29" w14:textId="77777777" w:rsidR="00190B24" w:rsidRPr="00A9037E" w:rsidRDefault="00190B24" w:rsidP="008713B2">
            <w:pPr>
              <w:spacing w:before="100" w:beforeAutospacing="1" w:after="100" w:afterAutospacing="1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удовлетворительно</w:t>
            </w:r>
          </w:p>
        </w:tc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DCE457" w14:textId="77777777" w:rsidR="00190B24" w:rsidRPr="00A9037E" w:rsidRDefault="00190B24" w:rsidP="008713B2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39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удовлетворительно</w:t>
            </w:r>
            <w:r w:rsidRPr="003039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» выставляется обучающемуся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 том случае, если </w:t>
            </w:r>
            <w:r w:rsidRPr="00124A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теоретическое содержание дисциплины освоено частично, но пробелы не носят существенного характера, необходимые практические навыки работы с освоенным материалом в основном сформированы. Большинство предусмотренных программой обучения учебных заданий выполнено, но не высокого качества.</w:t>
            </w:r>
          </w:p>
        </w:tc>
      </w:tr>
      <w:tr w:rsidR="00190B24" w:rsidRPr="00B92AC2" w14:paraId="4C6EB355" w14:textId="77777777" w:rsidTr="008713B2"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1EA27EC" w14:textId="77777777" w:rsidR="00190B24" w:rsidRPr="00A9037E" w:rsidRDefault="00190B24" w:rsidP="008713B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неудовлетворительно</w:t>
            </w:r>
          </w:p>
        </w:tc>
        <w:tc>
          <w:tcPr>
            <w:tcW w:w="709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F0A626C" w14:textId="77777777" w:rsidR="00190B24" w:rsidRPr="00A9037E" w:rsidRDefault="00190B24" w:rsidP="008713B2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03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неудовлетворительно</w:t>
            </w:r>
            <w:r w:rsidRPr="00A903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» выставляется обучающемуся, который не знает значительной части программного материала, допускает существенные ошибки. </w:t>
            </w:r>
          </w:p>
        </w:tc>
      </w:tr>
    </w:tbl>
    <w:p w14:paraId="29F08BCC" w14:textId="007E7844" w:rsidR="00A36BF3" w:rsidRDefault="00A36BF3" w:rsidP="00856C2A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ED86674" w14:textId="77777777" w:rsidR="00EA1CF9" w:rsidRDefault="00EA1CF9" w:rsidP="00856C2A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C2FDA05" w14:textId="093CAEAA" w:rsidR="00775A2B" w:rsidRPr="00D66A7E" w:rsidRDefault="00EC5534" w:rsidP="00D66A7E">
      <w:pPr>
        <w:pStyle w:val="a3"/>
        <w:numPr>
          <w:ilvl w:val="0"/>
          <w:numId w:val="1"/>
        </w:numPr>
        <w:spacing w:line="240" w:lineRule="auto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6A7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МЕТОДИЧЕСКИЕ МАТЕРИАЛЫ, ОПРЕДЕЛЯЮЩИЕ ПРОЦЕДУРЫ ОЦЕНИВАНИЯ </w:t>
      </w:r>
      <w:r w:rsidR="009105BD">
        <w:rPr>
          <w:rFonts w:ascii="Times New Roman" w:hAnsi="Times New Roman" w:cs="Times New Roman"/>
          <w:b/>
          <w:sz w:val="24"/>
          <w:szCs w:val="24"/>
        </w:rPr>
        <w:t>КОМПЕТЕНЦИЙ</w:t>
      </w:r>
    </w:p>
    <w:p w14:paraId="26E7FA64" w14:textId="77777777" w:rsidR="000E6EE0" w:rsidRDefault="000E6EE0" w:rsidP="000E6EE0">
      <w:pPr>
        <w:pStyle w:val="a3"/>
        <w:spacing w:after="0" w:line="240" w:lineRule="auto"/>
        <w:ind w:left="0"/>
        <w:contextualSpacing w:val="0"/>
        <w:jc w:val="center"/>
        <w:rPr>
          <w:rFonts w:ascii="Times New Roman" w:eastAsia="Calibri" w:hAnsi="Times New Roman"/>
          <w:b/>
        </w:rPr>
      </w:pPr>
    </w:p>
    <w:p w14:paraId="20DCC2D8" w14:textId="717EC211" w:rsidR="00DC597B" w:rsidRPr="000E6EE0" w:rsidRDefault="00DC597B" w:rsidP="000E6EE0">
      <w:pPr>
        <w:pStyle w:val="a3"/>
        <w:spacing w:after="120" w:line="240" w:lineRule="auto"/>
        <w:ind w:left="0"/>
        <w:contextualSpacing w:val="0"/>
        <w:jc w:val="center"/>
        <w:rPr>
          <w:rFonts w:ascii="Times New Roman" w:eastAsia="Calibri" w:hAnsi="Times New Roman"/>
          <w:b/>
          <w:sz w:val="20"/>
          <w:szCs w:val="20"/>
        </w:rPr>
      </w:pPr>
      <w:r w:rsidRPr="000E6EE0">
        <w:rPr>
          <w:rFonts w:ascii="Times New Roman" w:eastAsia="Calibri" w:hAnsi="Times New Roman"/>
          <w:b/>
          <w:sz w:val="20"/>
          <w:szCs w:val="20"/>
        </w:rPr>
        <w:t>АТТЕСТАЦИОННЫЙ ЛИСТ ОБУЧАЮЩЕГОСЯ</w:t>
      </w:r>
    </w:p>
    <w:tbl>
      <w:tblPr>
        <w:tblStyle w:val="4"/>
        <w:tblW w:w="9520" w:type="dxa"/>
        <w:tblInd w:w="-176" w:type="dxa"/>
        <w:tblLook w:val="04A0" w:firstRow="1" w:lastRow="0" w:firstColumn="1" w:lastColumn="0" w:noHBand="0" w:noVBand="1"/>
      </w:tblPr>
      <w:tblGrid>
        <w:gridCol w:w="2723"/>
        <w:gridCol w:w="3402"/>
        <w:gridCol w:w="3395"/>
      </w:tblGrid>
      <w:tr w:rsidR="008A18BA" w:rsidRPr="008A18BA" w14:paraId="14E5D36E" w14:textId="77777777" w:rsidTr="00794E77">
        <w:tc>
          <w:tcPr>
            <w:tcW w:w="2723" w:type="dxa"/>
            <w:vAlign w:val="center"/>
          </w:tcPr>
          <w:p w14:paraId="5CC3025D" w14:textId="580AA236" w:rsidR="008A18BA" w:rsidRPr="00EA1CF9" w:rsidRDefault="00EA1CF9" w:rsidP="00EA1CF9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EA1CF9">
              <w:rPr>
                <w:rFonts w:ascii="Times New Roman" w:hAnsi="Times New Roman"/>
                <w:b/>
                <w:sz w:val="24"/>
                <w:szCs w:val="24"/>
              </w:rPr>
              <w:t xml:space="preserve">Код </w:t>
            </w:r>
            <w:r w:rsidR="008A18BA" w:rsidRPr="00EA1CF9">
              <w:rPr>
                <w:rFonts w:ascii="Times New Roman" w:hAnsi="Times New Roman"/>
                <w:b/>
                <w:sz w:val="24"/>
                <w:szCs w:val="24"/>
              </w:rPr>
              <w:t>и наимен</w:t>
            </w:r>
            <w:r w:rsidRPr="00EA1CF9">
              <w:rPr>
                <w:rFonts w:ascii="Times New Roman" w:hAnsi="Times New Roman"/>
                <w:b/>
                <w:sz w:val="24"/>
                <w:szCs w:val="24"/>
              </w:rPr>
              <w:t xml:space="preserve">ование </w:t>
            </w:r>
            <w:r w:rsidR="008A18BA" w:rsidRPr="00EA1CF9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3402" w:type="dxa"/>
            <w:vAlign w:val="center"/>
          </w:tcPr>
          <w:p w14:paraId="403E8EA4" w14:textId="77777777" w:rsidR="008A18BA" w:rsidRPr="00EA1CF9" w:rsidRDefault="008A18BA" w:rsidP="008A18BA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EA1CF9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395" w:type="dxa"/>
            <w:tcBorders>
              <w:bottom w:val="single" w:sz="4" w:space="0" w:color="auto"/>
            </w:tcBorders>
            <w:vAlign w:val="center"/>
          </w:tcPr>
          <w:p w14:paraId="3AF2EFC9" w14:textId="77777777" w:rsidR="008A18BA" w:rsidRPr="00EA1CF9" w:rsidRDefault="008A18BA" w:rsidP="008A18BA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EA1CF9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Уровень сформированности компетенций, %</w:t>
            </w:r>
          </w:p>
        </w:tc>
      </w:tr>
      <w:tr w:rsidR="00EA1CF9" w:rsidRPr="008A18BA" w14:paraId="52EC1917" w14:textId="77777777" w:rsidTr="00794E77">
        <w:trPr>
          <w:trHeight w:val="801"/>
        </w:trPr>
        <w:tc>
          <w:tcPr>
            <w:tcW w:w="2723" w:type="dxa"/>
            <w:vMerge w:val="restart"/>
            <w:shd w:val="clear" w:color="auto" w:fill="auto"/>
          </w:tcPr>
          <w:p w14:paraId="1B9987BC" w14:textId="77777777" w:rsidR="00EA1CF9" w:rsidRPr="007B4ECC" w:rsidRDefault="00EA1CF9" w:rsidP="00EA1CF9">
            <w:pPr>
              <w:tabs>
                <w:tab w:val="left" w:pos="284"/>
              </w:tabs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7B4ECC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ОПК-6</w:t>
            </w:r>
          </w:p>
          <w:p w14:paraId="4CAECF91" w14:textId="6BF9060B" w:rsidR="00EA1CF9" w:rsidRPr="008A18BA" w:rsidRDefault="00EA1CF9" w:rsidP="00EA1CF9">
            <w:pPr>
              <w:suppressAutoHyphens/>
              <w:autoSpaceDN w:val="0"/>
              <w:textAlignment w:val="baseline"/>
              <w:rPr>
                <w:rFonts w:ascii="Times New Roman" w:hAnsi="Times New Roman"/>
                <w:b/>
                <w:kern w:val="3"/>
                <w:sz w:val="28"/>
                <w:szCs w:val="28"/>
              </w:rPr>
            </w:pPr>
            <w:r w:rsidRPr="007B4ECC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выявлять специфику функционирования психики человека с учетом возраста, кризисов развития и факторов риска, его принадлежности к профессиональной, гендерной, этнической и другим социальным группам</w:t>
            </w:r>
          </w:p>
        </w:tc>
        <w:tc>
          <w:tcPr>
            <w:tcW w:w="3402" w:type="dxa"/>
            <w:shd w:val="clear" w:color="auto" w:fill="auto"/>
          </w:tcPr>
          <w:p w14:paraId="4BEA3993" w14:textId="3571A0B0" w:rsidR="00EA1CF9" w:rsidRPr="008A18BA" w:rsidRDefault="00EA1CF9" w:rsidP="00EA1CF9">
            <w:pPr>
              <w:tabs>
                <w:tab w:val="left" w:pos="390"/>
              </w:tabs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7B4ECC">
              <w:rPr>
                <w:rFonts w:ascii="Times New Roman" w:hAnsi="Times New Roman"/>
                <w:sz w:val="24"/>
                <w:szCs w:val="24"/>
                <w:lang w:eastAsia="en-US"/>
              </w:rPr>
              <w:t>Знать специфику функционирования психики человека с учетом возраста, кризисов развития и факторов риска, его принадлежности к профессиональной, гендерной, этнической и другим социальным группам</w:t>
            </w:r>
          </w:p>
        </w:tc>
        <w:tc>
          <w:tcPr>
            <w:tcW w:w="3395" w:type="dxa"/>
            <w:tcBorders>
              <w:bottom w:val="single" w:sz="4" w:space="0" w:color="auto"/>
              <w:right w:val="single" w:sz="4" w:space="0" w:color="auto"/>
            </w:tcBorders>
          </w:tcPr>
          <w:p w14:paraId="771099E0" w14:textId="09B33979" w:rsidR="00EA1CF9" w:rsidRPr="008A18BA" w:rsidRDefault="00EA1CF9" w:rsidP="00190B24">
            <w:pPr>
              <w:spacing w:before="20" w:after="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EA1CF9" w:rsidRPr="008A18BA" w14:paraId="434B5823" w14:textId="77777777" w:rsidTr="00794E77">
        <w:trPr>
          <w:trHeight w:val="1104"/>
        </w:trPr>
        <w:tc>
          <w:tcPr>
            <w:tcW w:w="2723" w:type="dxa"/>
            <w:vMerge/>
            <w:shd w:val="clear" w:color="auto" w:fill="auto"/>
          </w:tcPr>
          <w:p w14:paraId="468B64CA" w14:textId="77777777" w:rsidR="00EA1CF9" w:rsidRPr="008A18BA" w:rsidRDefault="00EA1CF9" w:rsidP="00EA1CF9">
            <w:pPr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B87A1E2" w14:textId="0200B272" w:rsidR="00EA1CF9" w:rsidRPr="008A18BA" w:rsidRDefault="00EA1CF9" w:rsidP="00EA1CF9">
            <w:pPr>
              <w:widowControl w:val="0"/>
              <w:tabs>
                <w:tab w:val="left" w:pos="283"/>
              </w:tabs>
              <w:suppressAutoHyphens/>
              <w:autoSpaceDE w:val="0"/>
              <w:rPr>
                <w:rFonts w:ascii="Times New Roman" w:hAnsi="Times New Roman"/>
                <w:sz w:val="24"/>
                <w:szCs w:val="24"/>
              </w:rPr>
            </w:pPr>
            <w:r w:rsidRPr="007B4ECC">
              <w:rPr>
                <w:rFonts w:ascii="Times New Roman" w:hAnsi="Times New Roman"/>
                <w:sz w:val="24"/>
                <w:szCs w:val="24"/>
                <w:lang w:eastAsia="en-US"/>
              </w:rPr>
              <w:t>Уметь выявлять специфику функционирования психики человека с учетом возраста, кризисов развития и факторов риска, его принадлежности к профессиональной, гендерной, этнической и другим социальным группам</w:t>
            </w:r>
          </w:p>
        </w:tc>
        <w:tc>
          <w:tcPr>
            <w:tcW w:w="3395" w:type="dxa"/>
            <w:tcBorders>
              <w:bottom w:val="single" w:sz="4" w:space="0" w:color="auto"/>
              <w:right w:val="single" w:sz="4" w:space="0" w:color="auto"/>
            </w:tcBorders>
          </w:tcPr>
          <w:p w14:paraId="0D9FB765" w14:textId="4BE6EC8C" w:rsidR="00EA1CF9" w:rsidRPr="008A18BA" w:rsidRDefault="00EA1CF9" w:rsidP="00EA1CF9">
            <w:pPr>
              <w:spacing w:before="20" w:after="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EA1CF9" w:rsidRPr="008A18BA" w14:paraId="0E98D0E6" w14:textId="77777777" w:rsidTr="00794E77">
        <w:trPr>
          <w:trHeight w:val="817"/>
        </w:trPr>
        <w:tc>
          <w:tcPr>
            <w:tcW w:w="2723" w:type="dxa"/>
            <w:vMerge w:val="restart"/>
            <w:shd w:val="clear" w:color="auto" w:fill="auto"/>
          </w:tcPr>
          <w:p w14:paraId="2C98E3B2" w14:textId="77777777" w:rsidR="00EA1CF9" w:rsidRPr="009E1AEC" w:rsidRDefault="00EA1CF9" w:rsidP="00EA1CF9">
            <w:pP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9E1AEC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ОПК-15</w:t>
            </w:r>
          </w:p>
          <w:p w14:paraId="4E9922D7" w14:textId="0063F125" w:rsidR="00EA1CF9" w:rsidRPr="008A18BA" w:rsidRDefault="00EA1CF9" w:rsidP="00EA1CF9">
            <w:pPr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9E1AEC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при выполнении задач профессиональной деятельности планировать и организовывать служебную деятельность исполнителей, осуществлять контроль и учет ее результатов</w:t>
            </w:r>
          </w:p>
        </w:tc>
        <w:tc>
          <w:tcPr>
            <w:tcW w:w="3402" w:type="dxa"/>
            <w:shd w:val="clear" w:color="auto" w:fill="auto"/>
          </w:tcPr>
          <w:p w14:paraId="63DA77A2" w14:textId="0B5B9434" w:rsidR="00EA1CF9" w:rsidRPr="008A18BA" w:rsidRDefault="00EA1CF9" w:rsidP="00EA1CF9">
            <w:pPr>
              <w:widowControl w:val="0"/>
              <w:tabs>
                <w:tab w:val="left" w:pos="283"/>
              </w:tabs>
              <w:suppressAutoHyphens/>
              <w:autoSpaceDE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E1AEC">
              <w:rPr>
                <w:rFonts w:ascii="Times New Roman" w:hAnsi="Times New Roman"/>
                <w:sz w:val="24"/>
                <w:szCs w:val="24"/>
              </w:rPr>
              <w:t>Знать основы планирования и организации служебной деятельности</w:t>
            </w:r>
          </w:p>
        </w:tc>
        <w:tc>
          <w:tcPr>
            <w:tcW w:w="3395" w:type="dxa"/>
            <w:tcBorders>
              <w:bottom w:val="single" w:sz="4" w:space="0" w:color="auto"/>
              <w:right w:val="single" w:sz="4" w:space="0" w:color="auto"/>
            </w:tcBorders>
          </w:tcPr>
          <w:p w14:paraId="1EAA840E" w14:textId="3C3410B8" w:rsidR="00EA1CF9" w:rsidRPr="008A18BA" w:rsidRDefault="00EA1CF9" w:rsidP="00EA1CF9">
            <w:pPr>
              <w:spacing w:before="20" w:after="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EA1CF9" w:rsidRPr="008A18BA" w14:paraId="281877BE" w14:textId="77777777" w:rsidTr="00794E77">
        <w:trPr>
          <w:trHeight w:val="1104"/>
        </w:trPr>
        <w:tc>
          <w:tcPr>
            <w:tcW w:w="2723" w:type="dxa"/>
            <w:vMerge/>
          </w:tcPr>
          <w:p w14:paraId="0D4DAA79" w14:textId="77777777" w:rsidR="00EA1CF9" w:rsidRPr="008A18BA" w:rsidRDefault="00EA1CF9" w:rsidP="00EA1CF9">
            <w:pPr>
              <w:spacing w:after="200" w:line="276" w:lineRule="auto"/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2118B54" w14:textId="77777777" w:rsidR="00EA1CF9" w:rsidRPr="009E1AEC" w:rsidRDefault="00EA1CF9" w:rsidP="00EA1CF9">
            <w:pPr>
              <w:rPr>
                <w:rFonts w:ascii="Times New Roman" w:hAnsi="Times New Roman"/>
                <w:sz w:val="22"/>
                <w:szCs w:val="22"/>
              </w:rPr>
            </w:pPr>
            <w:r w:rsidRPr="009E1AEC">
              <w:rPr>
                <w:rFonts w:ascii="Times New Roman" w:hAnsi="Times New Roman"/>
                <w:sz w:val="22"/>
                <w:szCs w:val="22"/>
              </w:rPr>
              <w:t>Уметь при выполнении задач профессиональной деятельности планировать и организовывать служебную</w:t>
            </w:r>
          </w:p>
          <w:p w14:paraId="77919E40" w14:textId="261B126C" w:rsidR="00EA1CF9" w:rsidRPr="008A18BA" w:rsidRDefault="00EA1CF9" w:rsidP="00EA1CF9">
            <w:pPr>
              <w:widowControl w:val="0"/>
              <w:tabs>
                <w:tab w:val="left" w:pos="283"/>
              </w:tabs>
              <w:suppressAutoHyphens/>
              <w:autoSpaceDE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E1AEC">
              <w:rPr>
                <w:rFonts w:ascii="Times New Roman" w:hAnsi="Times New Roman"/>
                <w:sz w:val="22"/>
                <w:szCs w:val="22"/>
              </w:rPr>
              <w:t>деятельность исполнителей</w:t>
            </w:r>
          </w:p>
        </w:tc>
        <w:tc>
          <w:tcPr>
            <w:tcW w:w="3395" w:type="dxa"/>
            <w:tcBorders>
              <w:bottom w:val="single" w:sz="4" w:space="0" w:color="auto"/>
              <w:right w:val="single" w:sz="4" w:space="0" w:color="auto"/>
            </w:tcBorders>
          </w:tcPr>
          <w:p w14:paraId="649E4DB8" w14:textId="45897CAD" w:rsidR="00EA1CF9" w:rsidRPr="008A18BA" w:rsidRDefault="00EA1CF9" w:rsidP="00EA1CF9">
            <w:pPr>
              <w:spacing w:before="20" w:after="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</w:tbl>
    <w:p w14:paraId="5210B1BA" w14:textId="77777777" w:rsidR="00856C2A" w:rsidRDefault="00856C2A" w:rsidP="000E6EE0">
      <w:pPr>
        <w:spacing w:after="0" w:line="240" w:lineRule="auto"/>
        <w:ind w:firstLine="709"/>
        <w:rPr>
          <w:rFonts w:ascii="Times New Roman" w:eastAsia="Calibri" w:hAnsi="Times New Roman"/>
          <w:sz w:val="28"/>
          <w:szCs w:val="28"/>
        </w:rPr>
      </w:pPr>
    </w:p>
    <w:p w14:paraId="657F1624" w14:textId="77777777" w:rsidR="00DC597B" w:rsidRDefault="00DC597B" w:rsidP="00DC597B">
      <w:pPr>
        <w:spacing w:after="0" w:line="360" w:lineRule="auto"/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Общая оценка сформированности компетенций ____________________</w:t>
      </w:r>
    </w:p>
    <w:p w14:paraId="578160A8" w14:textId="77777777" w:rsidR="00DC597B" w:rsidRPr="0022330F" w:rsidRDefault="00DC597B" w:rsidP="009F525A">
      <w:pPr>
        <w:spacing w:after="120" w:line="240" w:lineRule="auto"/>
        <w:ind w:firstLine="709"/>
        <w:rPr>
          <w:rFonts w:ascii="Times New Roman" w:eastAsia="Calibri" w:hAnsi="Times New Roman"/>
          <w:b/>
          <w:sz w:val="28"/>
          <w:szCs w:val="28"/>
        </w:rPr>
      </w:pPr>
      <w:r w:rsidRPr="0022330F">
        <w:rPr>
          <w:rFonts w:ascii="Times New Roman" w:eastAsia="Calibri" w:hAnsi="Times New Roman"/>
          <w:b/>
          <w:sz w:val="28"/>
          <w:szCs w:val="28"/>
        </w:rPr>
        <w:t>Шкала оценки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58"/>
        <w:gridCol w:w="5252"/>
        <w:gridCol w:w="2034"/>
      </w:tblGrid>
      <w:tr w:rsidR="00DC597B" w14:paraId="04EAE2A5" w14:textId="77777777" w:rsidTr="00C52F50">
        <w:tc>
          <w:tcPr>
            <w:tcW w:w="2093" w:type="dxa"/>
            <w:vAlign w:val="center"/>
          </w:tcPr>
          <w:p w14:paraId="1965F75B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2330F">
              <w:rPr>
                <w:rFonts w:ascii="Times New Roman" w:eastAsia="Calibri" w:hAnsi="Times New Roman"/>
                <w:b/>
                <w:sz w:val="24"/>
                <w:szCs w:val="24"/>
              </w:rPr>
              <w:t>Интервал</w:t>
            </w:r>
          </w:p>
        </w:tc>
        <w:tc>
          <w:tcPr>
            <w:tcW w:w="5386" w:type="dxa"/>
            <w:vAlign w:val="center"/>
          </w:tcPr>
          <w:p w14:paraId="77CF2E3B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Уровень сформированности компетенции</w:t>
            </w:r>
          </w:p>
        </w:tc>
        <w:tc>
          <w:tcPr>
            <w:tcW w:w="2092" w:type="dxa"/>
            <w:vAlign w:val="center"/>
          </w:tcPr>
          <w:p w14:paraId="622D74E8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Балл</w:t>
            </w:r>
          </w:p>
        </w:tc>
      </w:tr>
      <w:tr w:rsidR="00DC597B" w14:paraId="10246127" w14:textId="77777777" w:rsidTr="00C52F50">
        <w:tc>
          <w:tcPr>
            <w:tcW w:w="2093" w:type="dxa"/>
            <w:vAlign w:val="center"/>
          </w:tcPr>
          <w:p w14:paraId="420578CE" w14:textId="77777777" w:rsidR="00DC597B" w:rsidRPr="005F74D9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20</w:t>
            </w:r>
          </w:p>
        </w:tc>
        <w:tc>
          <w:tcPr>
            <w:tcW w:w="5386" w:type="dxa"/>
            <w:vAlign w:val="center"/>
          </w:tcPr>
          <w:p w14:paraId="66F85EC2" w14:textId="333165F3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низкий</w:t>
            </w:r>
          </w:p>
        </w:tc>
        <w:tc>
          <w:tcPr>
            <w:tcW w:w="2092" w:type="dxa"/>
            <w:vAlign w:val="center"/>
          </w:tcPr>
          <w:p w14:paraId="61583634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DC597B" w14:paraId="24BD962E" w14:textId="77777777" w:rsidTr="00C52F50">
        <w:tc>
          <w:tcPr>
            <w:tcW w:w="2093" w:type="dxa"/>
            <w:vAlign w:val="center"/>
          </w:tcPr>
          <w:p w14:paraId="5EAFDD19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20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40</w:t>
            </w:r>
          </w:p>
        </w:tc>
        <w:tc>
          <w:tcPr>
            <w:tcW w:w="5386" w:type="dxa"/>
            <w:vAlign w:val="center"/>
          </w:tcPr>
          <w:p w14:paraId="1BC1F04F" w14:textId="313092E2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ниже среднего</w:t>
            </w:r>
          </w:p>
        </w:tc>
        <w:tc>
          <w:tcPr>
            <w:tcW w:w="2092" w:type="dxa"/>
            <w:vAlign w:val="center"/>
          </w:tcPr>
          <w:p w14:paraId="7A2CD393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DC597B" w14:paraId="2BCA4627" w14:textId="77777777" w:rsidTr="00C52F50">
        <w:tc>
          <w:tcPr>
            <w:tcW w:w="2093" w:type="dxa"/>
            <w:vAlign w:val="center"/>
          </w:tcPr>
          <w:p w14:paraId="18372C38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40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60</w:t>
            </w:r>
          </w:p>
        </w:tc>
        <w:tc>
          <w:tcPr>
            <w:tcW w:w="5386" w:type="dxa"/>
            <w:vAlign w:val="center"/>
          </w:tcPr>
          <w:p w14:paraId="17A81B17" w14:textId="596B3818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2092" w:type="dxa"/>
            <w:vAlign w:val="center"/>
          </w:tcPr>
          <w:p w14:paraId="2724046B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DC597B" w14:paraId="524E66BC" w14:textId="77777777" w:rsidTr="00C52F50">
        <w:tc>
          <w:tcPr>
            <w:tcW w:w="2093" w:type="dxa"/>
            <w:vAlign w:val="center"/>
          </w:tcPr>
          <w:p w14:paraId="09F21260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60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80</w:t>
            </w:r>
          </w:p>
        </w:tc>
        <w:tc>
          <w:tcPr>
            <w:tcW w:w="5386" w:type="dxa"/>
            <w:vAlign w:val="center"/>
          </w:tcPr>
          <w:p w14:paraId="26B795F0" w14:textId="31C62BD6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выше среднего</w:t>
            </w:r>
          </w:p>
        </w:tc>
        <w:tc>
          <w:tcPr>
            <w:tcW w:w="2092" w:type="dxa"/>
            <w:vAlign w:val="center"/>
          </w:tcPr>
          <w:p w14:paraId="6BFFE057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DC597B" w14:paraId="5F211BF8" w14:textId="77777777" w:rsidTr="00C52F50">
        <w:tc>
          <w:tcPr>
            <w:tcW w:w="2093" w:type="dxa"/>
            <w:vAlign w:val="center"/>
          </w:tcPr>
          <w:p w14:paraId="24C82153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80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100</w:t>
            </w:r>
          </w:p>
        </w:tc>
        <w:tc>
          <w:tcPr>
            <w:tcW w:w="5386" w:type="dxa"/>
            <w:vAlign w:val="center"/>
          </w:tcPr>
          <w:p w14:paraId="2CB33DA0" w14:textId="59ACDDD8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092" w:type="dxa"/>
            <w:vAlign w:val="center"/>
          </w:tcPr>
          <w:p w14:paraId="7350001C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</w:tr>
    </w:tbl>
    <w:p w14:paraId="4CEB24C6" w14:textId="77777777" w:rsidR="008213EF" w:rsidRPr="005B3236" w:rsidRDefault="008213EF" w:rsidP="00D95CB3">
      <w:pPr>
        <w:rPr>
          <w:rFonts w:ascii="Times New Roman" w:hAnsi="Times New Roman" w:cs="Times New Roman"/>
          <w:b/>
          <w:sz w:val="24"/>
          <w:szCs w:val="24"/>
        </w:rPr>
      </w:pPr>
    </w:p>
    <w:sectPr w:rsidR="008213EF" w:rsidRPr="005B3236" w:rsidSect="00EA1D5E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1A1AD0" w14:textId="77777777" w:rsidR="0020595B" w:rsidRDefault="0020595B" w:rsidP="00D95CB3">
      <w:pPr>
        <w:spacing w:after="0" w:line="240" w:lineRule="auto"/>
      </w:pPr>
      <w:r>
        <w:separator/>
      </w:r>
    </w:p>
  </w:endnote>
  <w:endnote w:type="continuationSeparator" w:id="0">
    <w:p w14:paraId="3C9A1256" w14:textId="77777777" w:rsidR="0020595B" w:rsidRDefault="0020595B" w:rsidP="00D95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+mn-ea">
    <w:panose1 w:val="00000000000000000000"/>
    <w:charset w:val="00"/>
    <w:family w:val="roman"/>
    <w:notTrueType/>
    <w:pitch w:val="default"/>
  </w:font>
  <w:font w:name="TimesNewRomanPSMT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1916A5" w14:textId="77777777" w:rsidR="0020595B" w:rsidRDefault="0020595B" w:rsidP="00D95CB3">
      <w:pPr>
        <w:spacing w:after="0" w:line="240" w:lineRule="auto"/>
      </w:pPr>
      <w:r>
        <w:separator/>
      </w:r>
    </w:p>
  </w:footnote>
  <w:footnote w:type="continuationSeparator" w:id="0">
    <w:p w14:paraId="75EF7330" w14:textId="77777777" w:rsidR="0020595B" w:rsidRDefault="0020595B" w:rsidP="00D95C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642714"/>
      <w:docPartObj>
        <w:docPartGallery w:val="Page Numbers (Top of Page)"/>
        <w:docPartUnique/>
      </w:docPartObj>
    </w:sdtPr>
    <w:sdtEndPr/>
    <w:sdtContent>
      <w:p w14:paraId="24191F74" w14:textId="36274073" w:rsidR="00443520" w:rsidRPr="00D95CB3" w:rsidRDefault="00443520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1F36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14:paraId="72D8613B" w14:textId="77777777" w:rsidR="00443520" w:rsidRDefault="00443520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1016565"/>
      <w:docPartObj>
        <w:docPartGallery w:val="Page Numbers (Top of Page)"/>
        <w:docPartUnique/>
      </w:docPartObj>
    </w:sdtPr>
    <w:sdtEndPr/>
    <w:sdtContent>
      <w:p w14:paraId="6413B82D" w14:textId="46FA1C20" w:rsidR="00443520" w:rsidRDefault="0044352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1F36">
          <w:rPr>
            <w:noProof/>
          </w:rPr>
          <w:t>18</w:t>
        </w:r>
        <w:r>
          <w:fldChar w:fldCharType="end"/>
        </w:r>
      </w:p>
    </w:sdtContent>
  </w:sdt>
  <w:p w14:paraId="6B06D120" w14:textId="77777777" w:rsidR="00443520" w:rsidRDefault="0044352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2160" w:hanging="360"/>
      </w:p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8"/>
        <w:szCs w:val="28"/>
      </w:rPr>
    </w:lvl>
  </w:abstractNum>
  <w:abstractNum w:abstractNumId="3" w15:restartNumberingAfterBreak="0">
    <w:nsid w:val="0000000F"/>
    <w:multiLevelType w:val="singleLevel"/>
    <w:tmpl w:val="F45ACC8C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6"/>
        <w:szCs w:val="16"/>
      </w:rPr>
    </w:lvl>
  </w:abstractNum>
  <w:abstractNum w:abstractNumId="4" w15:restartNumberingAfterBreak="0">
    <w:nsid w:val="00480461"/>
    <w:multiLevelType w:val="hybridMultilevel"/>
    <w:tmpl w:val="3F9EF32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13741C"/>
    <w:multiLevelType w:val="hybridMultilevel"/>
    <w:tmpl w:val="5198895C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1A56FD"/>
    <w:multiLevelType w:val="hybridMultilevel"/>
    <w:tmpl w:val="06A8C574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413733"/>
    <w:multiLevelType w:val="hybridMultilevel"/>
    <w:tmpl w:val="C6ECE77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B46FA4"/>
    <w:multiLevelType w:val="hybridMultilevel"/>
    <w:tmpl w:val="75B2A42E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CD7F35"/>
    <w:multiLevelType w:val="hybridMultilevel"/>
    <w:tmpl w:val="DAC693E6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A23933"/>
    <w:multiLevelType w:val="hybridMultilevel"/>
    <w:tmpl w:val="2E7230DA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016D7C"/>
    <w:multiLevelType w:val="hybridMultilevel"/>
    <w:tmpl w:val="DEC85CDA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6E08E0"/>
    <w:multiLevelType w:val="multilevel"/>
    <w:tmpl w:val="6F9E833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0D120ED3"/>
    <w:multiLevelType w:val="hybridMultilevel"/>
    <w:tmpl w:val="B91C1AD0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986FFF"/>
    <w:multiLevelType w:val="hybridMultilevel"/>
    <w:tmpl w:val="93CA4682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443EED"/>
    <w:multiLevelType w:val="hybridMultilevel"/>
    <w:tmpl w:val="9820A3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9C0D51"/>
    <w:multiLevelType w:val="hybridMultilevel"/>
    <w:tmpl w:val="299E08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36F417D"/>
    <w:multiLevelType w:val="hybridMultilevel"/>
    <w:tmpl w:val="3E7EE006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5466FA"/>
    <w:multiLevelType w:val="hybridMultilevel"/>
    <w:tmpl w:val="A170EC24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D33469"/>
    <w:multiLevelType w:val="hybridMultilevel"/>
    <w:tmpl w:val="CFFEF464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D416BD4"/>
    <w:multiLevelType w:val="hybridMultilevel"/>
    <w:tmpl w:val="E376BF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5A7672"/>
    <w:multiLevelType w:val="hybridMultilevel"/>
    <w:tmpl w:val="8C3A0B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5661C0"/>
    <w:multiLevelType w:val="hybridMultilevel"/>
    <w:tmpl w:val="4202B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085FCC"/>
    <w:multiLevelType w:val="hybridMultilevel"/>
    <w:tmpl w:val="A936FA50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65096A"/>
    <w:multiLevelType w:val="hybridMultilevel"/>
    <w:tmpl w:val="9EFA6FAC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C041E0"/>
    <w:multiLevelType w:val="hybridMultilevel"/>
    <w:tmpl w:val="D49024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313D9B"/>
    <w:multiLevelType w:val="multilevel"/>
    <w:tmpl w:val="5F743B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5275622"/>
    <w:multiLevelType w:val="hybridMultilevel"/>
    <w:tmpl w:val="59403DBE"/>
    <w:lvl w:ilvl="0" w:tplc="04190011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767207C"/>
    <w:multiLevelType w:val="hybridMultilevel"/>
    <w:tmpl w:val="DC1EF0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78517E5"/>
    <w:multiLevelType w:val="hybridMultilevel"/>
    <w:tmpl w:val="C21E77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E0874CC"/>
    <w:multiLevelType w:val="hybridMultilevel"/>
    <w:tmpl w:val="22F0C2E2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EB55CCB"/>
    <w:multiLevelType w:val="hybridMultilevel"/>
    <w:tmpl w:val="1F6006AC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F0677FA"/>
    <w:multiLevelType w:val="hybridMultilevel"/>
    <w:tmpl w:val="E530E5F6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26E3619"/>
    <w:multiLevelType w:val="hybridMultilevel"/>
    <w:tmpl w:val="3EF832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AF275A"/>
    <w:multiLevelType w:val="hybridMultilevel"/>
    <w:tmpl w:val="6AFE2B78"/>
    <w:lvl w:ilvl="0" w:tplc="1D22F3B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71827FF"/>
    <w:multiLevelType w:val="hybridMultilevel"/>
    <w:tmpl w:val="48403CF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BA65AAE"/>
    <w:multiLevelType w:val="hybridMultilevel"/>
    <w:tmpl w:val="063229F0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C3723C7"/>
    <w:multiLevelType w:val="hybridMultilevel"/>
    <w:tmpl w:val="874035E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C9413B0"/>
    <w:multiLevelType w:val="hybridMultilevel"/>
    <w:tmpl w:val="D12C2C1A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E4B5DA9"/>
    <w:multiLevelType w:val="hybridMultilevel"/>
    <w:tmpl w:val="CE5A10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26F27C7"/>
    <w:multiLevelType w:val="hybridMultilevel"/>
    <w:tmpl w:val="58341F7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2873E86"/>
    <w:multiLevelType w:val="hybridMultilevel"/>
    <w:tmpl w:val="D52EC7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3C907E7"/>
    <w:multiLevelType w:val="hybridMultilevel"/>
    <w:tmpl w:val="A4F0F83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5490B67"/>
    <w:multiLevelType w:val="hybridMultilevel"/>
    <w:tmpl w:val="43100FA0"/>
    <w:lvl w:ilvl="0" w:tplc="6E089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78D10CC"/>
    <w:multiLevelType w:val="hybridMultilevel"/>
    <w:tmpl w:val="0E2ADD1E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9270708"/>
    <w:multiLevelType w:val="hybridMultilevel"/>
    <w:tmpl w:val="CDA4A160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DEC6996"/>
    <w:multiLevelType w:val="hybridMultilevel"/>
    <w:tmpl w:val="69541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F2904BE"/>
    <w:multiLevelType w:val="hybridMultilevel"/>
    <w:tmpl w:val="E9447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3CE30C8"/>
    <w:multiLevelType w:val="hybridMultilevel"/>
    <w:tmpl w:val="2C4EF37E"/>
    <w:lvl w:ilvl="0" w:tplc="6E0893BE">
      <w:start w:val="1"/>
      <w:numFmt w:val="bullet"/>
      <w:lvlText w:val=""/>
      <w:lvlJc w:val="left"/>
      <w:pPr>
        <w:ind w:left="11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6" w:hanging="360"/>
      </w:pPr>
      <w:rPr>
        <w:rFonts w:ascii="Wingdings" w:hAnsi="Wingdings" w:hint="default"/>
      </w:rPr>
    </w:lvl>
  </w:abstractNum>
  <w:abstractNum w:abstractNumId="49" w15:restartNumberingAfterBreak="0">
    <w:nsid w:val="65082CE0"/>
    <w:multiLevelType w:val="hybridMultilevel"/>
    <w:tmpl w:val="7C44C43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6F51A53"/>
    <w:multiLevelType w:val="hybridMultilevel"/>
    <w:tmpl w:val="480A262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72A0F1D"/>
    <w:multiLevelType w:val="multilevel"/>
    <w:tmpl w:val="D8DE5D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2" w15:restartNumberingAfterBreak="0">
    <w:nsid w:val="67C5404F"/>
    <w:multiLevelType w:val="hybridMultilevel"/>
    <w:tmpl w:val="8BA842B0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F850D54"/>
    <w:multiLevelType w:val="hybridMultilevel"/>
    <w:tmpl w:val="14E855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6BA11E5"/>
    <w:multiLevelType w:val="hybridMultilevel"/>
    <w:tmpl w:val="7DA0EF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79E2A53"/>
    <w:multiLevelType w:val="hybridMultilevel"/>
    <w:tmpl w:val="D36C50E0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A164F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8110419"/>
    <w:multiLevelType w:val="hybridMultilevel"/>
    <w:tmpl w:val="E8742D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DA461D7"/>
    <w:multiLevelType w:val="hybridMultilevel"/>
    <w:tmpl w:val="8272EA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EE31FBC"/>
    <w:multiLevelType w:val="hybridMultilevel"/>
    <w:tmpl w:val="2C0C3656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1"/>
  </w:num>
  <w:num w:numId="2">
    <w:abstractNumId w:val="55"/>
  </w:num>
  <w:num w:numId="3">
    <w:abstractNumId w:val="22"/>
  </w:num>
  <w:num w:numId="4">
    <w:abstractNumId w:val="47"/>
  </w:num>
  <w:num w:numId="5">
    <w:abstractNumId w:val="46"/>
  </w:num>
  <w:num w:numId="6">
    <w:abstractNumId w:val="53"/>
  </w:num>
  <w:num w:numId="7">
    <w:abstractNumId w:val="12"/>
  </w:num>
  <w:num w:numId="8">
    <w:abstractNumId w:val="48"/>
  </w:num>
  <w:num w:numId="9">
    <w:abstractNumId w:val="43"/>
  </w:num>
  <w:num w:numId="10">
    <w:abstractNumId w:val="57"/>
  </w:num>
  <w:num w:numId="11">
    <w:abstractNumId w:val="54"/>
  </w:num>
  <w:num w:numId="12">
    <w:abstractNumId w:val="6"/>
  </w:num>
  <w:num w:numId="13">
    <w:abstractNumId w:val="27"/>
  </w:num>
  <w:num w:numId="14">
    <w:abstractNumId w:val="33"/>
  </w:num>
  <w:num w:numId="15">
    <w:abstractNumId w:val="42"/>
  </w:num>
  <w:num w:numId="16">
    <w:abstractNumId w:val="28"/>
  </w:num>
  <w:num w:numId="17">
    <w:abstractNumId w:val="7"/>
  </w:num>
  <w:num w:numId="18">
    <w:abstractNumId w:val="23"/>
  </w:num>
  <w:num w:numId="19">
    <w:abstractNumId w:val="34"/>
  </w:num>
  <w:num w:numId="20">
    <w:abstractNumId w:val="20"/>
  </w:num>
  <w:num w:numId="21">
    <w:abstractNumId w:val="15"/>
  </w:num>
  <w:num w:numId="22">
    <w:abstractNumId w:val="32"/>
  </w:num>
  <w:num w:numId="23">
    <w:abstractNumId w:val="19"/>
  </w:num>
  <w:num w:numId="24">
    <w:abstractNumId w:val="49"/>
  </w:num>
  <w:num w:numId="25">
    <w:abstractNumId w:val="45"/>
  </w:num>
  <w:num w:numId="26">
    <w:abstractNumId w:val="16"/>
  </w:num>
  <w:num w:numId="27">
    <w:abstractNumId w:val="31"/>
  </w:num>
  <w:num w:numId="28">
    <w:abstractNumId w:val="37"/>
  </w:num>
  <w:num w:numId="29">
    <w:abstractNumId w:val="52"/>
  </w:num>
  <w:num w:numId="30">
    <w:abstractNumId w:val="14"/>
  </w:num>
  <w:num w:numId="31">
    <w:abstractNumId w:val="4"/>
  </w:num>
  <w:num w:numId="32">
    <w:abstractNumId w:val="50"/>
  </w:num>
  <w:num w:numId="33">
    <w:abstractNumId w:val="30"/>
  </w:num>
  <w:num w:numId="34">
    <w:abstractNumId w:val="5"/>
  </w:num>
  <w:num w:numId="35">
    <w:abstractNumId w:val="13"/>
  </w:num>
  <w:num w:numId="36">
    <w:abstractNumId w:val="36"/>
  </w:num>
  <w:num w:numId="37">
    <w:abstractNumId w:val="26"/>
  </w:num>
  <w:num w:numId="38">
    <w:abstractNumId w:val="10"/>
  </w:num>
  <w:num w:numId="39">
    <w:abstractNumId w:val="35"/>
  </w:num>
  <w:num w:numId="40">
    <w:abstractNumId w:val="18"/>
  </w:num>
  <w:num w:numId="41">
    <w:abstractNumId w:val="25"/>
  </w:num>
  <w:num w:numId="42">
    <w:abstractNumId w:val="38"/>
  </w:num>
  <w:num w:numId="43">
    <w:abstractNumId w:val="39"/>
  </w:num>
  <w:num w:numId="44">
    <w:abstractNumId w:val="17"/>
  </w:num>
  <w:num w:numId="45">
    <w:abstractNumId w:val="21"/>
  </w:num>
  <w:num w:numId="46">
    <w:abstractNumId w:val="9"/>
  </w:num>
  <w:num w:numId="47">
    <w:abstractNumId w:val="56"/>
  </w:num>
  <w:num w:numId="48">
    <w:abstractNumId w:val="8"/>
  </w:num>
  <w:num w:numId="49">
    <w:abstractNumId w:val="44"/>
  </w:num>
  <w:num w:numId="50">
    <w:abstractNumId w:val="29"/>
  </w:num>
  <w:num w:numId="51">
    <w:abstractNumId w:val="58"/>
  </w:num>
  <w:num w:numId="52">
    <w:abstractNumId w:val="24"/>
  </w:num>
  <w:num w:numId="53">
    <w:abstractNumId w:val="40"/>
  </w:num>
  <w:num w:numId="54">
    <w:abstractNumId w:val="41"/>
  </w:num>
  <w:num w:numId="55">
    <w:abstractNumId w:val="1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AE1"/>
    <w:rsid w:val="0000068A"/>
    <w:rsid w:val="000266D7"/>
    <w:rsid w:val="00046E68"/>
    <w:rsid w:val="0005710B"/>
    <w:rsid w:val="00083AC3"/>
    <w:rsid w:val="000A4898"/>
    <w:rsid w:val="000A4BFE"/>
    <w:rsid w:val="000B1A23"/>
    <w:rsid w:val="000D1FAB"/>
    <w:rsid w:val="000E6EE0"/>
    <w:rsid w:val="000F42F5"/>
    <w:rsid w:val="00106E96"/>
    <w:rsid w:val="00114AEB"/>
    <w:rsid w:val="00116250"/>
    <w:rsid w:val="00122330"/>
    <w:rsid w:val="001305D7"/>
    <w:rsid w:val="00143810"/>
    <w:rsid w:val="00146A8C"/>
    <w:rsid w:val="0015459F"/>
    <w:rsid w:val="00156575"/>
    <w:rsid w:val="00157931"/>
    <w:rsid w:val="0017024F"/>
    <w:rsid w:val="00176B4F"/>
    <w:rsid w:val="00176C00"/>
    <w:rsid w:val="00177AB9"/>
    <w:rsid w:val="0018008B"/>
    <w:rsid w:val="00180C7B"/>
    <w:rsid w:val="00190B24"/>
    <w:rsid w:val="00191FF7"/>
    <w:rsid w:val="001975AA"/>
    <w:rsid w:val="001C099A"/>
    <w:rsid w:val="001C2103"/>
    <w:rsid w:val="001D4487"/>
    <w:rsid w:val="001D72A5"/>
    <w:rsid w:val="001E00B3"/>
    <w:rsid w:val="001E17DF"/>
    <w:rsid w:val="001E3B99"/>
    <w:rsid w:val="001F71BD"/>
    <w:rsid w:val="00202E02"/>
    <w:rsid w:val="0020595B"/>
    <w:rsid w:val="00233B65"/>
    <w:rsid w:val="00243674"/>
    <w:rsid w:val="0025699B"/>
    <w:rsid w:val="0026239A"/>
    <w:rsid w:val="00265168"/>
    <w:rsid w:val="00282D56"/>
    <w:rsid w:val="0028548A"/>
    <w:rsid w:val="00291A93"/>
    <w:rsid w:val="002A267F"/>
    <w:rsid w:val="002A3D4A"/>
    <w:rsid w:val="002A46B1"/>
    <w:rsid w:val="002A5B3D"/>
    <w:rsid w:val="002A6E2C"/>
    <w:rsid w:val="002B06F0"/>
    <w:rsid w:val="002B3B30"/>
    <w:rsid w:val="002B515C"/>
    <w:rsid w:val="002C3279"/>
    <w:rsid w:val="002C494C"/>
    <w:rsid w:val="002D1954"/>
    <w:rsid w:val="002E4C91"/>
    <w:rsid w:val="003143FC"/>
    <w:rsid w:val="00321BF6"/>
    <w:rsid w:val="00347E87"/>
    <w:rsid w:val="00363D46"/>
    <w:rsid w:val="00363EB7"/>
    <w:rsid w:val="00367227"/>
    <w:rsid w:val="00376FDC"/>
    <w:rsid w:val="00380FE0"/>
    <w:rsid w:val="003A2925"/>
    <w:rsid w:val="003B0E21"/>
    <w:rsid w:val="003B62F7"/>
    <w:rsid w:val="003D57BF"/>
    <w:rsid w:val="003D6860"/>
    <w:rsid w:val="003F7E60"/>
    <w:rsid w:val="00400273"/>
    <w:rsid w:val="00404C6E"/>
    <w:rsid w:val="004132DD"/>
    <w:rsid w:val="004165CF"/>
    <w:rsid w:val="0042029D"/>
    <w:rsid w:val="00420F6F"/>
    <w:rsid w:val="004260FC"/>
    <w:rsid w:val="00435497"/>
    <w:rsid w:val="00437656"/>
    <w:rsid w:val="00443520"/>
    <w:rsid w:val="00451A55"/>
    <w:rsid w:val="00462E06"/>
    <w:rsid w:val="00474DE6"/>
    <w:rsid w:val="00492EE4"/>
    <w:rsid w:val="004A2FB5"/>
    <w:rsid w:val="004A5C7D"/>
    <w:rsid w:val="004B0151"/>
    <w:rsid w:val="004B593E"/>
    <w:rsid w:val="004C0AD3"/>
    <w:rsid w:val="004C2E3F"/>
    <w:rsid w:val="004D48CB"/>
    <w:rsid w:val="004F19F5"/>
    <w:rsid w:val="004F3F0F"/>
    <w:rsid w:val="00501FF4"/>
    <w:rsid w:val="00502998"/>
    <w:rsid w:val="005119BD"/>
    <w:rsid w:val="0051363A"/>
    <w:rsid w:val="0051458D"/>
    <w:rsid w:val="00536283"/>
    <w:rsid w:val="00541D6E"/>
    <w:rsid w:val="00544EC9"/>
    <w:rsid w:val="0058426C"/>
    <w:rsid w:val="00592726"/>
    <w:rsid w:val="005B1638"/>
    <w:rsid w:val="005B3236"/>
    <w:rsid w:val="005C1969"/>
    <w:rsid w:val="005C416F"/>
    <w:rsid w:val="005C4441"/>
    <w:rsid w:val="005C4FAD"/>
    <w:rsid w:val="005F1BFC"/>
    <w:rsid w:val="005F614C"/>
    <w:rsid w:val="006078D2"/>
    <w:rsid w:val="00613C6B"/>
    <w:rsid w:val="00615AB1"/>
    <w:rsid w:val="00643A99"/>
    <w:rsid w:val="00672062"/>
    <w:rsid w:val="00674AAF"/>
    <w:rsid w:val="00681944"/>
    <w:rsid w:val="00693EC2"/>
    <w:rsid w:val="00697917"/>
    <w:rsid w:val="006B37D5"/>
    <w:rsid w:val="006B4BFA"/>
    <w:rsid w:val="006C571E"/>
    <w:rsid w:val="006E26AA"/>
    <w:rsid w:val="00701183"/>
    <w:rsid w:val="00702D0B"/>
    <w:rsid w:val="00704DCA"/>
    <w:rsid w:val="00716D05"/>
    <w:rsid w:val="00721F39"/>
    <w:rsid w:val="00724ACA"/>
    <w:rsid w:val="007423BD"/>
    <w:rsid w:val="00754534"/>
    <w:rsid w:val="007665E9"/>
    <w:rsid w:val="007747A7"/>
    <w:rsid w:val="00775A2B"/>
    <w:rsid w:val="00794E77"/>
    <w:rsid w:val="007A5A46"/>
    <w:rsid w:val="007B4ECC"/>
    <w:rsid w:val="007B61F5"/>
    <w:rsid w:val="007C5B9F"/>
    <w:rsid w:val="007D21CC"/>
    <w:rsid w:val="007D32D2"/>
    <w:rsid w:val="007D6797"/>
    <w:rsid w:val="007E10FB"/>
    <w:rsid w:val="007E4190"/>
    <w:rsid w:val="00805390"/>
    <w:rsid w:val="00805AF9"/>
    <w:rsid w:val="008109C3"/>
    <w:rsid w:val="00812989"/>
    <w:rsid w:val="00813CA1"/>
    <w:rsid w:val="008213EF"/>
    <w:rsid w:val="008353E3"/>
    <w:rsid w:val="00844734"/>
    <w:rsid w:val="00856C2A"/>
    <w:rsid w:val="00867A81"/>
    <w:rsid w:val="008713B2"/>
    <w:rsid w:val="00874561"/>
    <w:rsid w:val="00874F79"/>
    <w:rsid w:val="00875CA5"/>
    <w:rsid w:val="00876A3C"/>
    <w:rsid w:val="00883183"/>
    <w:rsid w:val="008860E5"/>
    <w:rsid w:val="008869FE"/>
    <w:rsid w:val="00887EC6"/>
    <w:rsid w:val="00891C05"/>
    <w:rsid w:val="008A18BA"/>
    <w:rsid w:val="008B32AB"/>
    <w:rsid w:val="008B3667"/>
    <w:rsid w:val="008B6235"/>
    <w:rsid w:val="008C7EBC"/>
    <w:rsid w:val="008D2188"/>
    <w:rsid w:val="008F0DAE"/>
    <w:rsid w:val="008F6492"/>
    <w:rsid w:val="009105BD"/>
    <w:rsid w:val="009120C2"/>
    <w:rsid w:val="0092395C"/>
    <w:rsid w:val="009376B0"/>
    <w:rsid w:val="00946C78"/>
    <w:rsid w:val="00953595"/>
    <w:rsid w:val="00954CDA"/>
    <w:rsid w:val="00956E4A"/>
    <w:rsid w:val="009661C2"/>
    <w:rsid w:val="00975E3C"/>
    <w:rsid w:val="0098010E"/>
    <w:rsid w:val="00982610"/>
    <w:rsid w:val="0098668C"/>
    <w:rsid w:val="009939A4"/>
    <w:rsid w:val="009A6E2E"/>
    <w:rsid w:val="009C080F"/>
    <w:rsid w:val="009C1DC7"/>
    <w:rsid w:val="009E1957"/>
    <w:rsid w:val="009E1AEC"/>
    <w:rsid w:val="009E2DC6"/>
    <w:rsid w:val="009E7BDA"/>
    <w:rsid w:val="009F525A"/>
    <w:rsid w:val="00A03ACA"/>
    <w:rsid w:val="00A16DCF"/>
    <w:rsid w:val="00A24356"/>
    <w:rsid w:val="00A26325"/>
    <w:rsid w:val="00A36BF3"/>
    <w:rsid w:val="00A3703E"/>
    <w:rsid w:val="00A4788F"/>
    <w:rsid w:val="00A63A74"/>
    <w:rsid w:val="00A662B2"/>
    <w:rsid w:val="00A67601"/>
    <w:rsid w:val="00A7176D"/>
    <w:rsid w:val="00A761D0"/>
    <w:rsid w:val="00A77D76"/>
    <w:rsid w:val="00A82AAD"/>
    <w:rsid w:val="00A84C1F"/>
    <w:rsid w:val="00AB5E32"/>
    <w:rsid w:val="00AC788C"/>
    <w:rsid w:val="00AE7CB4"/>
    <w:rsid w:val="00AF7A25"/>
    <w:rsid w:val="00B048F1"/>
    <w:rsid w:val="00B05C13"/>
    <w:rsid w:val="00B072BA"/>
    <w:rsid w:val="00B164EA"/>
    <w:rsid w:val="00B166BE"/>
    <w:rsid w:val="00B17B81"/>
    <w:rsid w:val="00B2544F"/>
    <w:rsid w:val="00B37085"/>
    <w:rsid w:val="00B429D1"/>
    <w:rsid w:val="00B4336B"/>
    <w:rsid w:val="00B4377E"/>
    <w:rsid w:val="00B44689"/>
    <w:rsid w:val="00B51C7A"/>
    <w:rsid w:val="00B62C09"/>
    <w:rsid w:val="00B66E36"/>
    <w:rsid w:val="00B931DA"/>
    <w:rsid w:val="00B96624"/>
    <w:rsid w:val="00BA5325"/>
    <w:rsid w:val="00BC3034"/>
    <w:rsid w:val="00BC6169"/>
    <w:rsid w:val="00BE1464"/>
    <w:rsid w:val="00BE2BF8"/>
    <w:rsid w:val="00C057F4"/>
    <w:rsid w:val="00C10331"/>
    <w:rsid w:val="00C20218"/>
    <w:rsid w:val="00C31820"/>
    <w:rsid w:val="00C45071"/>
    <w:rsid w:val="00C50046"/>
    <w:rsid w:val="00C52F50"/>
    <w:rsid w:val="00C6622E"/>
    <w:rsid w:val="00C723C3"/>
    <w:rsid w:val="00C83767"/>
    <w:rsid w:val="00C867D1"/>
    <w:rsid w:val="00C91ADE"/>
    <w:rsid w:val="00C97176"/>
    <w:rsid w:val="00CA06CB"/>
    <w:rsid w:val="00CA1241"/>
    <w:rsid w:val="00CA1AE1"/>
    <w:rsid w:val="00CA2E30"/>
    <w:rsid w:val="00CB6EDD"/>
    <w:rsid w:val="00CC76CC"/>
    <w:rsid w:val="00CE4AD8"/>
    <w:rsid w:val="00CE5446"/>
    <w:rsid w:val="00CE5E53"/>
    <w:rsid w:val="00CE7731"/>
    <w:rsid w:val="00CF3A6A"/>
    <w:rsid w:val="00CF7BBC"/>
    <w:rsid w:val="00D02E16"/>
    <w:rsid w:val="00D119BB"/>
    <w:rsid w:val="00D14AA7"/>
    <w:rsid w:val="00D203A3"/>
    <w:rsid w:val="00D2540E"/>
    <w:rsid w:val="00D548A0"/>
    <w:rsid w:val="00D61F36"/>
    <w:rsid w:val="00D66A7E"/>
    <w:rsid w:val="00D7237C"/>
    <w:rsid w:val="00D745A9"/>
    <w:rsid w:val="00D74A75"/>
    <w:rsid w:val="00D80DCC"/>
    <w:rsid w:val="00D8192A"/>
    <w:rsid w:val="00D86B8E"/>
    <w:rsid w:val="00D87D0F"/>
    <w:rsid w:val="00D95CB3"/>
    <w:rsid w:val="00DA4400"/>
    <w:rsid w:val="00DA520B"/>
    <w:rsid w:val="00DB6783"/>
    <w:rsid w:val="00DC3679"/>
    <w:rsid w:val="00DC597B"/>
    <w:rsid w:val="00DD0CCC"/>
    <w:rsid w:val="00DD34EF"/>
    <w:rsid w:val="00DD4DED"/>
    <w:rsid w:val="00DD7221"/>
    <w:rsid w:val="00DE6D7B"/>
    <w:rsid w:val="00DF4FAB"/>
    <w:rsid w:val="00E0131B"/>
    <w:rsid w:val="00E035A2"/>
    <w:rsid w:val="00E15E9E"/>
    <w:rsid w:val="00E24DA8"/>
    <w:rsid w:val="00E55F11"/>
    <w:rsid w:val="00E6371E"/>
    <w:rsid w:val="00E65C33"/>
    <w:rsid w:val="00E83FA0"/>
    <w:rsid w:val="00E8763A"/>
    <w:rsid w:val="00E97BEC"/>
    <w:rsid w:val="00EA1227"/>
    <w:rsid w:val="00EA1686"/>
    <w:rsid w:val="00EA1CF9"/>
    <w:rsid w:val="00EA1D5E"/>
    <w:rsid w:val="00EC5534"/>
    <w:rsid w:val="00ED4B7E"/>
    <w:rsid w:val="00EE1932"/>
    <w:rsid w:val="00EF01D0"/>
    <w:rsid w:val="00F00945"/>
    <w:rsid w:val="00F0490B"/>
    <w:rsid w:val="00F12CB7"/>
    <w:rsid w:val="00F21358"/>
    <w:rsid w:val="00F21F2E"/>
    <w:rsid w:val="00F3261D"/>
    <w:rsid w:val="00F4318B"/>
    <w:rsid w:val="00F45BFC"/>
    <w:rsid w:val="00F467D9"/>
    <w:rsid w:val="00F54DEB"/>
    <w:rsid w:val="00F86C38"/>
    <w:rsid w:val="00F90648"/>
    <w:rsid w:val="00F92727"/>
    <w:rsid w:val="00F93128"/>
    <w:rsid w:val="00FB15FD"/>
    <w:rsid w:val="00FB3FCA"/>
    <w:rsid w:val="00FD10CB"/>
    <w:rsid w:val="00FD68D8"/>
    <w:rsid w:val="00FE41B1"/>
    <w:rsid w:val="00FE74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E642F7"/>
  <w15:docId w15:val="{CB109C72-684B-4C60-81B0-5BCD2475D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1AEC"/>
  </w:style>
  <w:style w:type="paragraph" w:styleId="1">
    <w:name w:val="heading 1"/>
    <w:basedOn w:val="a"/>
    <w:next w:val="a"/>
    <w:link w:val="10"/>
    <w:qFormat/>
    <w:rsid w:val="009376B0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B3236"/>
    <w:pPr>
      <w:ind w:left="720"/>
      <w:contextualSpacing/>
    </w:pPr>
  </w:style>
  <w:style w:type="table" w:styleId="a5">
    <w:name w:val="Table Grid"/>
    <w:basedOn w:val="a1"/>
    <w:uiPriority w:val="39"/>
    <w:rsid w:val="007D6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D48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D48CB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link w:val="a3"/>
    <w:uiPriority w:val="34"/>
    <w:locked/>
    <w:rsid w:val="00DC597B"/>
  </w:style>
  <w:style w:type="character" w:customStyle="1" w:styleId="WW8Num1z0">
    <w:name w:val="WW8Num1z0"/>
    <w:rsid w:val="00721F39"/>
    <w:rPr>
      <w:rFonts w:ascii="Symbol" w:hAnsi="Symbol" w:cs="Symbol" w:hint="default"/>
    </w:rPr>
  </w:style>
  <w:style w:type="paragraph" w:styleId="a8">
    <w:name w:val="header"/>
    <w:basedOn w:val="a"/>
    <w:link w:val="a9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95CB3"/>
  </w:style>
  <w:style w:type="paragraph" w:styleId="aa">
    <w:name w:val="footer"/>
    <w:basedOn w:val="a"/>
    <w:link w:val="ab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95CB3"/>
  </w:style>
  <w:style w:type="paragraph" w:styleId="ac">
    <w:name w:val="Normal (Web)"/>
    <w:basedOn w:val="a"/>
    <w:uiPriority w:val="99"/>
    <w:unhideWhenUsed/>
    <w:rsid w:val="002B06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tmllist">
    <w:name w:val="html_list"/>
    <w:basedOn w:val="a"/>
    <w:rsid w:val="0000068A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aliases w:val="сноски"/>
    <w:link w:val="ae"/>
    <w:uiPriority w:val="1"/>
    <w:qFormat/>
    <w:rsid w:val="00B17B8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Без интервала Знак"/>
    <w:aliases w:val="сноски Знак"/>
    <w:link w:val="ad"/>
    <w:uiPriority w:val="1"/>
    <w:rsid w:val="00B17B81"/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5"/>
    <w:rsid w:val="00B17B8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E0131B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0131B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0131B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0131B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0131B"/>
    <w:rPr>
      <w:b/>
      <w:bCs/>
      <w:sz w:val="20"/>
      <w:szCs w:val="20"/>
    </w:rPr>
  </w:style>
  <w:style w:type="paragraph" w:customStyle="1" w:styleId="17">
    <w:name w:val="Основной текст17"/>
    <w:basedOn w:val="a"/>
    <w:link w:val="af4"/>
    <w:rsid w:val="009661C2"/>
    <w:pPr>
      <w:shd w:val="clear" w:color="auto" w:fill="FFFFFF"/>
      <w:suppressAutoHyphens/>
      <w:spacing w:before="960" w:after="200" w:line="276" w:lineRule="auto"/>
      <w:ind w:hanging="880"/>
    </w:pPr>
    <w:rPr>
      <w:rFonts w:ascii="Times New Roman" w:eastAsia="Times New Roman" w:hAnsi="Times New Roman" w:cs="Times New Roman"/>
      <w:kern w:val="1"/>
      <w:sz w:val="26"/>
      <w:szCs w:val="26"/>
      <w:lang w:eastAsia="ar-SA"/>
    </w:rPr>
  </w:style>
  <w:style w:type="character" w:customStyle="1" w:styleId="af4">
    <w:name w:val="Основной текст_"/>
    <w:basedOn w:val="a0"/>
    <w:link w:val="17"/>
    <w:rsid w:val="009661C2"/>
    <w:rPr>
      <w:rFonts w:ascii="Times New Roman" w:eastAsia="Times New Roman" w:hAnsi="Times New Roman" w:cs="Times New Roman"/>
      <w:kern w:val="1"/>
      <w:sz w:val="26"/>
      <w:szCs w:val="26"/>
      <w:shd w:val="clear" w:color="auto" w:fill="FFFFFF"/>
      <w:lang w:eastAsia="ar-SA"/>
    </w:rPr>
  </w:style>
  <w:style w:type="paragraph" w:customStyle="1" w:styleId="Style17">
    <w:name w:val="Style17"/>
    <w:basedOn w:val="a"/>
    <w:uiPriority w:val="99"/>
    <w:rsid w:val="00876A3C"/>
    <w:pPr>
      <w:widowControl w:val="0"/>
      <w:autoSpaceDE w:val="0"/>
      <w:autoSpaceDN w:val="0"/>
      <w:adjustRightInd w:val="0"/>
      <w:spacing w:after="0" w:line="307" w:lineRule="exact"/>
      <w:ind w:firstLine="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76A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customStyle="1" w:styleId="2">
    <w:name w:val="Сетка таблицы2"/>
    <w:basedOn w:val="a1"/>
    <w:next w:val="a5"/>
    <w:uiPriority w:val="59"/>
    <w:rsid w:val="008213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5"/>
    <w:uiPriority w:val="39"/>
    <w:rsid w:val="00046E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rsid w:val="00702D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5"/>
    <w:rsid w:val="008A18B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9376B0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8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0857CA-420A-49B3-938A-4CE426DBC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30</Pages>
  <Words>6738</Words>
  <Characters>38412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45060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uzkayamv</cp:lastModifiedBy>
  <cp:revision>3</cp:revision>
  <cp:lastPrinted>2024-03-14T13:28:00Z</cp:lastPrinted>
  <dcterms:created xsi:type="dcterms:W3CDTF">2024-03-15T06:56:00Z</dcterms:created>
  <dcterms:modified xsi:type="dcterms:W3CDTF">2024-03-15T07:02:00Z</dcterms:modified>
</cp:coreProperties>
</file>